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0AFD35DF"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CA4D4D" w:rsidRPr="00DF52A4">
        <w:rPr>
          <w:sz w:val="20"/>
          <w:szCs w:val="20"/>
          <w:lang w:eastAsia="ar-SA"/>
        </w:rPr>
        <w:t>С. А.</w:t>
      </w:r>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13C9B4FE" w:rsidR="00D90E68" w:rsidRPr="00DF52A4" w:rsidRDefault="000637EE" w:rsidP="0047476E">
      <w:pPr>
        <w:tabs>
          <w:tab w:val="left" w:pos="7480"/>
        </w:tabs>
        <w:suppressAutoHyphens/>
        <w:ind w:left="5664" w:hanging="419"/>
        <w:jc w:val="right"/>
        <w:rPr>
          <w:sz w:val="20"/>
          <w:szCs w:val="20"/>
          <w:lang w:eastAsia="ar-SA"/>
        </w:rPr>
      </w:pPr>
      <w:r w:rsidRPr="00EC1F92">
        <w:rPr>
          <w:sz w:val="20"/>
          <w:szCs w:val="20"/>
          <w:lang w:eastAsia="ar-SA"/>
        </w:rPr>
        <w:t>«</w:t>
      </w:r>
      <w:r w:rsidR="00BA7A05">
        <w:rPr>
          <w:sz w:val="20"/>
          <w:szCs w:val="20"/>
          <w:lang w:eastAsia="ar-SA"/>
        </w:rPr>
        <w:t>2</w:t>
      </w:r>
      <w:r w:rsidR="00D23864" w:rsidRPr="00D23864">
        <w:rPr>
          <w:sz w:val="20"/>
          <w:szCs w:val="20"/>
          <w:lang w:eastAsia="ar-SA"/>
        </w:rPr>
        <w:t>4</w:t>
      </w:r>
      <w:r w:rsidR="00D90E68" w:rsidRPr="00EC1F92">
        <w:rPr>
          <w:sz w:val="20"/>
          <w:szCs w:val="20"/>
          <w:lang w:eastAsia="ar-SA"/>
        </w:rPr>
        <w:t>»</w:t>
      </w:r>
      <w:r w:rsidR="00FA2C3F" w:rsidRPr="00EC1F92">
        <w:rPr>
          <w:sz w:val="20"/>
          <w:szCs w:val="20"/>
          <w:lang w:eastAsia="ar-SA"/>
        </w:rPr>
        <w:t xml:space="preserve"> </w:t>
      </w:r>
      <w:r w:rsidR="009477E6">
        <w:rPr>
          <w:sz w:val="20"/>
          <w:szCs w:val="20"/>
          <w:lang w:eastAsia="ar-SA"/>
        </w:rPr>
        <w:t>марта</w:t>
      </w:r>
      <w:r w:rsidR="00480C35" w:rsidRPr="00EC1F92">
        <w:rPr>
          <w:sz w:val="20"/>
          <w:szCs w:val="20"/>
          <w:lang w:eastAsia="ar-SA"/>
        </w:rPr>
        <w:t xml:space="preserve"> </w:t>
      </w:r>
      <w:r w:rsidR="00FA2C3F" w:rsidRPr="00EC1F92">
        <w:rPr>
          <w:sz w:val="20"/>
          <w:szCs w:val="20"/>
          <w:lang w:eastAsia="ar-SA"/>
        </w:rPr>
        <w:t>20</w:t>
      </w:r>
      <w:r w:rsidR="006C1B93">
        <w:rPr>
          <w:sz w:val="20"/>
          <w:szCs w:val="20"/>
          <w:lang w:eastAsia="ar-SA"/>
        </w:rPr>
        <w:t>22</w:t>
      </w:r>
      <w:r w:rsidR="00D90E68" w:rsidRPr="00EC1F92">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F6DE38" w14:textId="78668A30" w:rsidR="00EC1F92" w:rsidRPr="00EC1F92" w:rsidRDefault="001650C9" w:rsidP="00EC1F92">
      <w:pPr>
        <w:suppressAutoHyphens/>
        <w:jc w:val="center"/>
        <w:rPr>
          <w:b/>
          <w:i/>
          <w:sz w:val="20"/>
          <w:szCs w:val="20"/>
        </w:rPr>
      </w:pPr>
      <w:r w:rsidRPr="001650C9">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46B7BB59" w14:textId="77777777" w:rsidR="001F1BC7" w:rsidRDefault="001F1BC7" w:rsidP="00187D90">
      <w:pPr>
        <w:suppressAutoHyphens/>
        <w:jc w:val="center"/>
        <w:rPr>
          <w:b/>
          <w:i/>
          <w:sz w:val="20"/>
          <w:szCs w:val="20"/>
        </w:rPr>
      </w:pPr>
    </w:p>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77777777" w:rsidR="00A42A2C" w:rsidRPr="00DF52A4" w:rsidRDefault="00A42A2C"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726"/>
        <w:gridCol w:w="567"/>
      </w:tblGrid>
      <w:tr w:rsidR="00CC50E8" w:rsidRPr="00DF52A4" w14:paraId="10197C03" w14:textId="77777777" w:rsidTr="0064723B">
        <w:tc>
          <w:tcPr>
            <w:tcW w:w="9889" w:type="dxa"/>
            <w:gridSpan w:val="2"/>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2"/>
            <w:shd w:val="clear" w:color="auto" w:fill="auto"/>
          </w:tcPr>
          <w:p w14:paraId="3CB7356A" w14:textId="77777777" w:rsidR="00CC50E8" w:rsidRPr="00DF52A4" w:rsidRDefault="0016197B"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2"/>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2"/>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64723B">
        <w:trPr>
          <w:gridAfter w:val="2"/>
          <w:wAfter w:w="1293" w:type="dxa"/>
        </w:trPr>
        <w:tc>
          <w:tcPr>
            <w:tcW w:w="9163" w:type="dxa"/>
            <w:hideMark/>
          </w:tcPr>
          <w:p w14:paraId="4E33778B"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p>
          <w:p w14:paraId="277DE18B" w14:textId="77777777" w:rsidR="0064723B" w:rsidRPr="00DF52A4" w:rsidRDefault="0016197B"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64723B">
        <w:trPr>
          <w:gridAfter w:val="2"/>
          <w:wAfter w:w="1293" w:type="dxa"/>
        </w:trPr>
        <w:tc>
          <w:tcPr>
            <w:tcW w:w="9163" w:type="dxa"/>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2"/>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2"/>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2"/>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2"/>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2"/>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2"/>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2"/>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2"/>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2"/>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2"/>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77777777" w:rsidR="008F39BA" w:rsidRPr="00DF52A4" w:rsidRDefault="008F39BA"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77777777" w:rsidR="00DE0503" w:rsidRPr="00DF52A4" w:rsidRDefault="00DE0503"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059BBFBF"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 закупки (Форма № 4):</w:t>
      </w:r>
    </w:p>
    <w:p w14:paraId="3F689B1B" w14:textId="77777777" w:rsidR="00F86F41" w:rsidRPr="00F86F41" w:rsidRDefault="00F86F41" w:rsidP="00F86F41">
      <w:pPr>
        <w:widowControl w:val="0"/>
        <w:tabs>
          <w:tab w:val="left" w:pos="0"/>
        </w:tabs>
        <w:jc w:val="both"/>
        <w:rPr>
          <w:sz w:val="20"/>
          <w:szCs w:val="20"/>
        </w:rPr>
      </w:pPr>
      <w:bookmarkStart w:id="0" w:name="_Hlk97798678"/>
      <w:r w:rsidRPr="00F86F41">
        <w:rPr>
          <w:sz w:val="20"/>
          <w:szCs w:val="20"/>
        </w:rPr>
        <w:t>- с приложением копий значимых страниц договоров/контрактов, технических заданий на проектирование, актов выполненных работ,</w:t>
      </w:r>
      <w:r w:rsidRPr="00F86F41">
        <w:t xml:space="preserve"> </w:t>
      </w:r>
      <w:r w:rsidRPr="00F86F41">
        <w:rPr>
          <w:sz w:val="20"/>
          <w:szCs w:val="20"/>
        </w:rPr>
        <w:t>подтверждающих опыт выполнения работ по разработке проектной документации по автоматизированным системам управления</w:t>
      </w:r>
      <w:r w:rsidRPr="00F86F41">
        <w:t xml:space="preserve"> </w:t>
      </w:r>
      <w:r w:rsidRPr="00F86F41">
        <w:rPr>
          <w:sz w:val="20"/>
          <w:szCs w:val="20"/>
        </w:rPr>
        <w:t xml:space="preserve">за последние 3 года до момента вскрытия конвертов с Заявками, стоимостью не менее 2 752 000,00 руб. каждый, заверенных руководителем организации (уполномоченным лицом) </w:t>
      </w:r>
      <w:r w:rsidRPr="00F86F41">
        <w:rPr>
          <w:i/>
          <w:sz w:val="20"/>
          <w:szCs w:val="20"/>
        </w:rPr>
        <w:t>(является критерием оценки)</w:t>
      </w:r>
      <w:r w:rsidRPr="00F86F41">
        <w:rPr>
          <w:sz w:val="20"/>
          <w:szCs w:val="20"/>
        </w:rPr>
        <w:t>;</w:t>
      </w:r>
    </w:p>
    <w:bookmarkEnd w:id="0"/>
    <w:p w14:paraId="248946E5" w14:textId="645653CC"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w:t>
      </w:r>
      <w:r w:rsidR="009260FD" w:rsidRPr="009260FD">
        <w:rPr>
          <w:sz w:val="20"/>
          <w:szCs w:val="20"/>
        </w:rPr>
        <w:lastRenderedPageBreak/>
        <w:t>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D23864">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7CCE91CD"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 закупки (Форма № 4):</w:t>
      </w:r>
    </w:p>
    <w:p w14:paraId="0DC2EEF5" w14:textId="00C45024" w:rsidR="004B4ED4" w:rsidRPr="00A60A57" w:rsidRDefault="00F86F41" w:rsidP="004B4ED4">
      <w:pPr>
        <w:widowControl w:val="0"/>
        <w:tabs>
          <w:tab w:val="left" w:pos="0"/>
        </w:tabs>
        <w:jc w:val="both"/>
        <w:rPr>
          <w:sz w:val="20"/>
          <w:szCs w:val="20"/>
        </w:rPr>
      </w:pPr>
      <w:r w:rsidRPr="00F86F41">
        <w:rPr>
          <w:sz w:val="20"/>
          <w:szCs w:val="20"/>
        </w:rPr>
        <w:lastRenderedPageBreak/>
        <w:t>- с приложением копий значимых страниц договоров/контрактов, технических заданий на проектирование, актов выполненных работ,</w:t>
      </w:r>
      <w:r w:rsidRPr="00F86F41">
        <w:t xml:space="preserve"> </w:t>
      </w:r>
      <w:r w:rsidRPr="00F86F41">
        <w:rPr>
          <w:sz w:val="20"/>
          <w:szCs w:val="20"/>
        </w:rPr>
        <w:t>подтверждающих опыт выполнения работ по разработке проектной документации по автоматизированным системам управления</w:t>
      </w:r>
      <w:r w:rsidRPr="00F86F41">
        <w:t xml:space="preserve"> </w:t>
      </w:r>
      <w:r w:rsidRPr="00F86F41">
        <w:rPr>
          <w:sz w:val="20"/>
          <w:szCs w:val="20"/>
        </w:rPr>
        <w:t xml:space="preserve">за последние 3 года до момента вскрытия конвертов с Заявками, стоимостью не менее 2 752 000,00 руб. каждый, заверенных руководителем организации (уполномоченным лицом) </w:t>
      </w:r>
      <w:r w:rsidRPr="00F86F41">
        <w:rPr>
          <w:i/>
          <w:sz w:val="20"/>
          <w:szCs w:val="20"/>
        </w:rPr>
        <w:t>(является критерием оценки)</w:t>
      </w:r>
      <w:r w:rsidRPr="00F86F41">
        <w:rPr>
          <w:sz w:val="20"/>
          <w:szCs w:val="20"/>
        </w:rPr>
        <w:t>;</w:t>
      </w:r>
    </w:p>
    <w:p w14:paraId="251723F3" w14:textId="77777777"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2727DD7E"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закупки (Форма № 4):</w:t>
      </w:r>
    </w:p>
    <w:p w14:paraId="3F361C82" w14:textId="77777777" w:rsidR="00F86F41" w:rsidRPr="00F86F41" w:rsidRDefault="00F86F41" w:rsidP="00F86F41">
      <w:pPr>
        <w:widowControl w:val="0"/>
        <w:tabs>
          <w:tab w:val="left" w:pos="0"/>
        </w:tabs>
        <w:jc w:val="both"/>
        <w:rPr>
          <w:sz w:val="20"/>
          <w:szCs w:val="20"/>
        </w:rPr>
      </w:pPr>
      <w:r w:rsidRPr="00F86F41">
        <w:rPr>
          <w:sz w:val="20"/>
          <w:szCs w:val="20"/>
        </w:rPr>
        <w:t>- с приложением копий значимых страниц договоров/контрактов, технических заданий на проектирование, актов выполненных работ,</w:t>
      </w:r>
      <w:r w:rsidRPr="00F86F41">
        <w:t xml:space="preserve"> </w:t>
      </w:r>
      <w:r w:rsidRPr="00F86F41">
        <w:rPr>
          <w:sz w:val="20"/>
          <w:szCs w:val="20"/>
        </w:rPr>
        <w:t xml:space="preserve">подтверждающих опыт выполнения работ по разработке проектной документации по </w:t>
      </w:r>
      <w:r w:rsidRPr="00F86F41">
        <w:rPr>
          <w:sz w:val="20"/>
          <w:szCs w:val="20"/>
        </w:rPr>
        <w:lastRenderedPageBreak/>
        <w:t>автоматизированным системам управления</w:t>
      </w:r>
      <w:r w:rsidRPr="00F86F41">
        <w:t xml:space="preserve"> </w:t>
      </w:r>
      <w:r w:rsidRPr="00F86F41">
        <w:rPr>
          <w:sz w:val="20"/>
          <w:szCs w:val="20"/>
        </w:rPr>
        <w:t xml:space="preserve">за последние 3 года до момента вскрытия конвертов с Заявками, стоимостью не менее 2 752 000,00 руб. каждый, заверенных руководителем организации (уполномоченным лицом) </w:t>
      </w:r>
      <w:r w:rsidRPr="00F86F41">
        <w:rPr>
          <w:i/>
          <w:sz w:val="20"/>
          <w:szCs w:val="20"/>
        </w:rPr>
        <w:t>(является критерием оценки)</w:t>
      </w:r>
      <w:r w:rsidRPr="00F86F41">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227E4D1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35E3A642"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закупки (Форма № 4):</w:t>
      </w:r>
    </w:p>
    <w:p w14:paraId="62461683" w14:textId="443F5C89" w:rsidR="004B4ED4" w:rsidRPr="00A60A57" w:rsidRDefault="00F86F41" w:rsidP="004B4ED4">
      <w:pPr>
        <w:widowControl w:val="0"/>
        <w:tabs>
          <w:tab w:val="left" w:pos="0"/>
        </w:tabs>
        <w:jc w:val="both"/>
        <w:rPr>
          <w:sz w:val="20"/>
          <w:szCs w:val="20"/>
        </w:rPr>
      </w:pPr>
      <w:r w:rsidRPr="00F86F41">
        <w:rPr>
          <w:sz w:val="20"/>
          <w:szCs w:val="20"/>
        </w:rPr>
        <w:t>- с приложением копий значимых страниц договоров/контрактов, технических заданий на проектирование, актов выполненных работ,</w:t>
      </w:r>
      <w:r w:rsidRPr="00F86F41">
        <w:t xml:space="preserve"> </w:t>
      </w:r>
      <w:r w:rsidRPr="00F86F41">
        <w:rPr>
          <w:sz w:val="20"/>
          <w:szCs w:val="20"/>
        </w:rPr>
        <w:t>подтверждающих опыт выполнения работ по разработке проектной документации по автоматизированным системам управления</w:t>
      </w:r>
      <w:r w:rsidRPr="00F86F41">
        <w:t xml:space="preserve"> </w:t>
      </w:r>
      <w:r w:rsidRPr="00F86F41">
        <w:rPr>
          <w:sz w:val="20"/>
          <w:szCs w:val="20"/>
        </w:rPr>
        <w:t xml:space="preserve">за последние 3 года до момента вскрытия конвертов с Заявками, стоимостью не менее 2 752 000,00 руб. каждый, заверенных руководителем организации (уполномоченным лицом) </w:t>
      </w:r>
      <w:r w:rsidRPr="00F86F41">
        <w:rPr>
          <w:i/>
          <w:sz w:val="20"/>
          <w:szCs w:val="20"/>
        </w:rPr>
        <w:t>(является критерием оценки)</w:t>
      </w:r>
      <w:r w:rsidRPr="00F86F41">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w:t>
      </w:r>
      <w:r w:rsidR="00767749" w:rsidRPr="00CF6E16">
        <w:rPr>
          <w:sz w:val="20"/>
          <w:szCs w:val="20"/>
        </w:rPr>
        <w:lastRenderedPageBreak/>
        <w:t xml:space="preserve">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lastRenderedPageBreak/>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1.4. Заявка на участие в закупке подается на русском языке, если иное не предусмотрено закупочной документацией, в письменной 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w:t>
      </w:r>
      <w:r w:rsidRPr="00625082">
        <w:rPr>
          <w:sz w:val="20"/>
          <w:szCs w:val="20"/>
        </w:rPr>
        <w:lastRenderedPageBreak/>
        <w:t>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77777777"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323386EC" w14:textId="7DCBEB6A" w:rsidR="001650C9" w:rsidRPr="009A2DF9" w:rsidRDefault="001650C9" w:rsidP="009A2DF9">
      <w:pPr>
        <w:suppressAutoHyphens/>
        <w:jc w:val="center"/>
        <w:rPr>
          <w:b/>
          <w:i/>
          <w:sz w:val="20"/>
          <w:szCs w:val="20"/>
        </w:rPr>
      </w:pPr>
      <w:r w:rsidRPr="001650C9">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625082">
        <w:rPr>
          <w:b/>
          <w:sz w:val="20"/>
          <w:szCs w:val="20"/>
        </w:rPr>
        <w:t>Извещение № ____________</w:t>
      </w:r>
      <w:r w:rsidR="008240AD">
        <w:rPr>
          <w:b/>
          <w:sz w:val="20"/>
          <w:szCs w:val="20"/>
        </w:rPr>
        <w:t>__ от «___» _______________ 2022</w:t>
      </w:r>
      <w:r w:rsidRPr="00625082">
        <w:rPr>
          <w:b/>
          <w:sz w:val="20"/>
          <w:szCs w:val="20"/>
        </w:rPr>
        <w:t xml:space="preserve"> года.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260A7F7E" w:rsidR="00522FDD" w:rsidRPr="00625082" w:rsidRDefault="0034011A" w:rsidP="0034011A">
      <w:pPr>
        <w:tabs>
          <w:tab w:val="left" w:pos="9540"/>
          <w:tab w:val="left" w:pos="9637"/>
        </w:tabs>
        <w:ind w:right="-2"/>
        <w:jc w:val="both"/>
        <w:rPr>
          <w:b/>
          <w:i/>
          <w:sz w:val="20"/>
          <w:szCs w:val="20"/>
        </w:rPr>
      </w:pPr>
      <w:r w:rsidRPr="00625082">
        <w:rPr>
          <w:i/>
          <w:sz w:val="20"/>
          <w:szCs w:val="20"/>
        </w:rPr>
        <w:t xml:space="preserve">Прием Заявок заканчивается: </w:t>
      </w:r>
      <w:r w:rsidRPr="00625082">
        <w:rPr>
          <w:b/>
          <w:i/>
          <w:sz w:val="20"/>
          <w:szCs w:val="20"/>
        </w:rPr>
        <w:t xml:space="preserve">в «09» часов «30» минут </w:t>
      </w:r>
      <w:r w:rsidRPr="00C955F0">
        <w:rPr>
          <w:b/>
          <w:i/>
          <w:sz w:val="20"/>
          <w:szCs w:val="20"/>
        </w:rPr>
        <w:t>«</w:t>
      </w:r>
      <w:r w:rsidR="00BA7A05">
        <w:rPr>
          <w:b/>
          <w:i/>
          <w:sz w:val="20"/>
          <w:szCs w:val="20"/>
        </w:rPr>
        <w:t>0</w:t>
      </w:r>
      <w:r w:rsidR="001650C9">
        <w:rPr>
          <w:b/>
          <w:i/>
          <w:sz w:val="20"/>
          <w:szCs w:val="20"/>
        </w:rPr>
        <w:t>6</w:t>
      </w:r>
      <w:r w:rsidRPr="00C955F0">
        <w:rPr>
          <w:b/>
          <w:i/>
          <w:sz w:val="20"/>
          <w:szCs w:val="20"/>
        </w:rPr>
        <w:t>»</w:t>
      </w:r>
      <w:r w:rsidR="00574724">
        <w:rPr>
          <w:b/>
          <w:i/>
          <w:sz w:val="20"/>
          <w:szCs w:val="20"/>
        </w:rPr>
        <w:t xml:space="preserve"> </w:t>
      </w:r>
      <w:r w:rsidR="00BA7A05">
        <w:rPr>
          <w:b/>
          <w:i/>
          <w:sz w:val="20"/>
          <w:szCs w:val="20"/>
        </w:rPr>
        <w:t>апреля</w:t>
      </w:r>
      <w:r w:rsidR="007A4111">
        <w:rPr>
          <w:b/>
          <w:i/>
          <w:sz w:val="20"/>
          <w:szCs w:val="20"/>
        </w:rPr>
        <w:t xml:space="preserve"> 2022</w:t>
      </w:r>
      <w:r w:rsidRPr="00C955F0">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7777777" w:rsidR="0034011A" w:rsidRPr="00DF52A4" w:rsidRDefault="0034011A" w:rsidP="0034011A">
      <w:pPr>
        <w:jc w:val="both"/>
        <w:rPr>
          <w:sz w:val="20"/>
          <w:szCs w:val="20"/>
        </w:rPr>
      </w:pPr>
      <w:r w:rsidRPr="00625082">
        <w:rPr>
          <w:sz w:val="20"/>
          <w:szCs w:val="20"/>
        </w:rPr>
        <w:t>1.18. Все листы поданной в письменной 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77777777"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p>
    <w:p w14:paraId="3351F17E" w14:textId="77777777" w:rsidR="0034011A" w:rsidRPr="000D5B57"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69AA4A69" w14:textId="77777777" w:rsidR="0034011A" w:rsidRPr="00DF52A4" w:rsidRDefault="0034011A" w:rsidP="0034011A">
      <w:pPr>
        <w:ind w:left="720" w:hanging="153"/>
        <w:jc w:val="center"/>
        <w:rPr>
          <w:sz w:val="20"/>
          <w:szCs w:val="20"/>
        </w:rPr>
      </w:pPr>
      <w:r w:rsidRPr="00DF52A4">
        <w:rPr>
          <w:b/>
          <w:sz w:val="20"/>
          <w:szCs w:val="20"/>
        </w:rPr>
        <w:t>3. Порядок предоставления формы: «Предложение об условиях исполнения договора»</w:t>
      </w:r>
    </w:p>
    <w:p w14:paraId="44F57D9A" w14:textId="77777777" w:rsidR="0034011A" w:rsidRPr="00DF52A4"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77777777" w:rsidR="0034011A" w:rsidRPr="00DF52A4"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7C8F3554" w14:textId="77777777" w:rsidR="0034011A" w:rsidRPr="00DF52A4" w:rsidRDefault="0034011A" w:rsidP="0034011A">
      <w:pPr>
        <w:ind w:firstLine="720"/>
        <w:jc w:val="center"/>
        <w:rPr>
          <w:sz w:val="20"/>
          <w:szCs w:val="20"/>
        </w:rPr>
      </w:pPr>
      <w:r w:rsidRPr="00DF52A4">
        <w:rPr>
          <w:b/>
          <w:sz w:val="20"/>
          <w:szCs w:val="20"/>
        </w:rPr>
        <w:t>4. Сведения о валюте, используемой для формирования цен при выполнении работ</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lastRenderedPageBreak/>
        <w:t>Форма, сроки и порядок оплаты работ, определены в проекте договора (Приложение №2 настоящей Документации).</w:t>
      </w:r>
    </w:p>
    <w:p w14:paraId="7EF588CF" w14:textId="77777777"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084D435D" w14:textId="77777777" w:rsidR="0034011A"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77777777"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50DA6007" w14:textId="2B69BC7F" w:rsidR="00827F4F"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12712942" w14:textId="77777777" w:rsidR="00DF1807" w:rsidRPr="00C955F0" w:rsidRDefault="00DF1807" w:rsidP="00C955F0">
      <w:pPr>
        <w:widowControl w:val="0"/>
        <w:jc w:val="both"/>
        <w:rPr>
          <w:sz w:val="20"/>
          <w:szCs w:val="20"/>
        </w:rPr>
      </w:pPr>
    </w:p>
    <w:p w14:paraId="64A2BD9D" w14:textId="77777777"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lastRenderedPageBreak/>
        <w:t>7. Порядок вскрытия конвертов с заявками на участие в Закупке</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77777777"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77777777" w:rsidR="0034011A" w:rsidRPr="00DF52A4" w:rsidRDefault="0034011A" w:rsidP="0034011A">
      <w:pPr>
        <w:ind w:right="-2"/>
        <w:jc w:val="both"/>
        <w:rPr>
          <w:sz w:val="20"/>
          <w:szCs w:val="20"/>
        </w:rPr>
      </w:pPr>
      <w:r w:rsidRPr="00DF52A4">
        <w:rPr>
          <w:sz w:val="20"/>
          <w:szCs w:val="20"/>
        </w:rPr>
        <w:t xml:space="preserve">8.4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77777777" w:rsidR="0034011A" w:rsidRPr="00DF52A4"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27DCEA1C" w14:textId="77777777" w:rsidR="0034011A" w:rsidRPr="00DF52A4" w:rsidRDefault="0034011A" w:rsidP="0034011A">
      <w:pPr>
        <w:ind w:right="-2"/>
        <w:jc w:val="both"/>
        <w:rPr>
          <w:sz w:val="20"/>
          <w:szCs w:val="20"/>
        </w:rPr>
      </w:pPr>
      <w:r w:rsidRPr="00DF52A4">
        <w:rPr>
          <w:sz w:val="20"/>
          <w:szCs w:val="20"/>
        </w:rPr>
        <w:t>8.6. На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предоставления в составе заявки заведомо ложных сведений, намеренного искажения информации или </w:t>
      </w:r>
      <w:r w:rsidRPr="00DF52A4">
        <w:rPr>
          <w:rFonts w:ascii="Times New Roman" w:hAnsi="Times New Roman"/>
          <w:sz w:val="20"/>
          <w:szCs w:val="20"/>
        </w:rPr>
        <w:lastRenderedPageBreak/>
        <w:t>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00411BA9" w:rsidR="000212E7" w:rsidRPr="00DF52A4"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C3CFC06" w14:textId="77777777" w:rsidR="000B78A1" w:rsidRDefault="0034011A" w:rsidP="0034011A">
      <w:pPr>
        <w:ind w:right="-2"/>
        <w:jc w:val="both"/>
        <w:rPr>
          <w:sz w:val="20"/>
          <w:szCs w:val="20"/>
        </w:rPr>
      </w:pPr>
      <w:r w:rsidRPr="00DF52A4">
        <w:rPr>
          <w:sz w:val="20"/>
          <w:szCs w:val="20"/>
        </w:rPr>
        <w:t xml:space="preserve">8.7.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7777777" w:rsidR="003A25C0" w:rsidRPr="00DF52A4" w:rsidRDefault="003A25C0" w:rsidP="0034011A">
      <w:pPr>
        <w:ind w:right="-2"/>
        <w:jc w:val="both"/>
        <w:rPr>
          <w:sz w:val="20"/>
          <w:szCs w:val="20"/>
        </w:rPr>
      </w:pPr>
      <w:r>
        <w:rPr>
          <w:sz w:val="20"/>
          <w:szCs w:val="20"/>
        </w:rPr>
        <w:t xml:space="preserve">8.8.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77777777"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3"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089A3DCA"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D22953" w:rsidRPr="00D22953">
                    <w:rPr>
                      <w:b/>
                      <w:sz w:val="20"/>
                      <w:szCs w:val="20"/>
                    </w:rPr>
                    <w:t>по разработке проектной документации по автоматизированным системам управления за последние 3 года до момента вскрытия конвертов с Заявками, стоимостью не менее 2 752 000,00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1C42B5D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09640528"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DF52A4">
              <w:rPr>
                <w:i/>
                <w:iCs/>
                <w:sz w:val="20"/>
                <w:szCs w:val="20"/>
                <w:vertAlign w:val="subscript"/>
              </w:rPr>
              <w:t>критерия</w:t>
            </w:r>
            <w:r w:rsidRPr="00DF52A4">
              <w:rPr>
                <w:sz w:val="20"/>
                <w:szCs w:val="20"/>
              </w:rPr>
              <w:t xml:space="preserve">        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09640529"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7CFABF3E" w14:textId="0205400E" w:rsidR="00CA258B"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E770D17" w14:textId="583DE115" w:rsidR="004B0EE5" w:rsidRDefault="004B0EE5" w:rsidP="002F6D21">
            <w:pPr>
              <w:widowControl w:val="0"/>
              <w:autoSpaceDE w:val="0"/>
              <w:autoSpaceDN w:val="0"/>
              <w:adjustRightInd w:val="0"/>
              <w:jc w:val="both"/>
              <w:rPr>
                <w:i/>
                <w:iCs/>
                <w:sz w:val="20"/>
                <w:szCs w:val="20"/>
              </w:rPr>
            </w:pPr>
          </w:p>
          <w:p w14:paraId="58F0B62C" w14:textId="77777777" w:rsidR="004B0EE5" w:rsidRPr="002F6D21" w:rsidRDefault="004B0EE5" w:rsidP="002F6D21">
            <w:pPr>
              <w:widowControl w:val="0"/>
              <w:autoSpaceDE w:val="0"/>
              <w:autoSpaceDN w:val="0"/>
              <w:adjustRightInd w:val="0"/>
              <w:jc w:val="both"/>
              <w:rPr>
                <w:i/>
                <w:iCs/>
                <w:sz w:val="20"/>
                <w:szCs w:val="20"/>
              </w:rPr>
            </w:pPr>
          </w:p>
          <w:p w14:paraId="1821EB3E" w14:textId="71878545" w:rsidR="002F2F8D" w:rsidRPr="00BD2DD3" w:rsidRDefault="0034011A" w:rsidP="00CB682C">
            <w:pPr>
              <w:widowControl w:val="0"/>
              <w:autoSpaceDE w:val="0"/>
              <w:autoSpaceDN w:val="0"/>
              <w:adjustRightInd w:val="0"/>
              <w:jc w:val="both"/>
              <w:rPr>
                <w:b/>
                <w:sz w:val="20"/>
                <w:szCs w:val="20"/>
                <w:u w:val="single"/>
              </w:rPr>
            </w:pPr>
            <w:r>
              <w:rPr>
                <w:b/>
                <w:sz w:val="20"/>
                <w:szCs w:val="20"/>
              </w:rPr>
              <w:lastRenderedPageBreak/>
              <w:t xml:space="preserve">2. </w:t>
            </w:r>
            <w:r w:rsidRPr="005D5ADE">
              <w:rPr>
                <w:b/>
                <w:sz w:val="20"/>
                <w:szCs w:val="20"/>
              </w:rPr>
              <w:t>«</w:t>
            </w:r>
            <w:r w:rsidR="00D22953" w:rsidRPr="00D22953">
              <w:rPr>
                <w:b/>
                <w:sz w:val="20"/>
                <w:szCs w:val="20"/>
              </w:rPr>
              <w:t>Наличие у участников опыта по разработке проектной документации по автоматизированным системам управления за последние 3 года до момента вскрытия конвертов с Заявками, стоимостью не менее 2 752 000,00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17420B24"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D22953" w:rsidRPr="00D22953">
              <w:rPr>
                <w:i/>
                <w:sz w:val="20"/>
                <w:szCs w:val="20"/>
              </w:rPr>
              <w:t>2 752 000,00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57EF4D4F"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r w:rsidR="00D22953">
              <w:rPr>
                <w:i/>
                <w:sz w:val="20"/>
                <w:szCs w:val="20"/>
              </w:rPr>
              <w:t xml:space="preserve"> на проектирование</w:t>
            </w:r>
            <w:r w:rsidRPr="009A2DF9">
              <w:rPr>
                <w:i/>
                <w:sz w:val="20"/>
                <w:szCs w:val="20"/>
              </w:rPr>
              <w:t>;</w:t>
            </w:r>
          </w:p>
          <w:p w14:paraId="7A339363" w14:textId="77777777" w:rsidR="00CB682C"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27AA37D9" w14:textId="2AC32E86" w:rsidR="00373640" w:rsidRDefault="00CB682C" w:rsidP="00CB682C">
            <w:pPr>
              <w:tabs>
                <w:tab w:val="left" w:pos="0"/>
              </w:tabs>
              <w:jc w:val="both"/>
              <w:rPr>
                <w:i/>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bookmarkStart w:id="4" w:name="_Hlk99010513"/>
            <w:r w:rsidR="00D22953" w:rsidRPr="00D22953">
              <w:rPr>
                <w:i/>
                <w:sz w:val="20"/>
                <w:szCs w:val="20"/>
              </w:rPr>
              <w:t>по разработке проектной документации по автоматизированным системам управления</w:t>
            </w:r>
            <w:r w:rsidR="00D22953">
              <w:rPr>
                <w:i/>
                <w:sz w:val="20"/>
                <w:szCs w:val="20"/>
              </w:rPr>
              <w:t>.</w:t>
            </w:r>
            <w:bookmarkEnd w:id="4"/>
          </w:p>
          <w:p w14:paraId="482D557A" w14:textId="13DF464C"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D4637B">
              <w:rPr>
                <w:i/>
                <w:sz w:val="20"/>
                <w:szCs w:val="20"/>
              </w:rPr>
              <w:t xml:space="preserve"> и</w:t>
            </w:r>
            <w:r w:rsidR="00373640">
              <w:t xml:space="preserve"> </w:t>
            </w:r>
            <w:r w:rsidR="00373640" w:rsidRPr="00373640">
              <w:rPr>
                <w:i/>
                <w:sz w:val="20"/>
                <w:szCs w:val="20"/>
              </w:rPr>
              <w:t xml:space="preserve">стоимостью менее </w:t>
            </w:r>
            <w:r w:rsidR="00D22953" w:rsidRPr="00D22953">
              <w:rPr>
                <w:i/>
                <w:sz w:val="20"/>
                <w:szCs w:val="20"/>
              </w:rPr>
              <w:t xml:space="preserve">2 752 000,00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к нему всех подтверждающих документов.</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77777777"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подкритерия</m:t>
                    </m:r>
                  </m:sub>
                </m:sSub>
              </m:oMath>
            </m:oMathPara>
          </w:p>
          <w:p w14:paraId="45BBA68E"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подкритерию;</w:t>
            </w:r>
          </w:p>
          <w:p w14:paraId="4AF16143"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подкритерия;</w:t>
            </w:r>
          </w:p>
          <w:p w14:paraId="292D32B7" w14:textId="515CAB3C"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подкритерию;</w:t>
            </w:r>
          </w:p>
          <w:p w14:paraId="2AB2D06A" w14:textId="4DCDCA3C" w:rsidR="00373640" w:rsidRPr="00DF52A4" w:rsidRDefault="00CB682C" w:rsidP="007A4111">
            <w:pPr>
              <w:widowControl w:val="0"/>
              <w:autoSpaceDE w:val="0"/>
              <w:autoSpaceDN w:val="0"/>
              <w:adjustRightInd w:val="0"/>
              <w:jc w:val="both"/>
              <w:rPr>
                <w:sz w:val="20"/>
                <w:szCs w:val="20"/>
              </w:rPr>
            </w:pPr>
            <w:r w:rsidRPr="00DF52A4">
              <w:rPr>
                <w:sz w:val="20"/>
                <w:szCs w:val="20"/>
              </w:rPr>
              <w:t>V</w:t>
            </w:r>
            <w:r w:rsidRPr="00DF52A4">
              <w:rPr>
                <w:sz w:val="20"/>
                <w:szCs w:val="20"/>
                <w:vertAlign w:val="subscript"/>
              </w:rPr>
              <w:t>подкритерия</w:t>
            </w:r>
            <w:r w:rsidRPr="00DF52A4">
              <w:rPr>
                <w:sz w:val="20"/>
                <w:szCs w:val="20"/>
              </w:rPr>
              <w:t xml:space="preserve"> - значимость данного подкритерия.</w:t>
            </w:r>
          </w:p>
        </w:tc>
      </w:tr>
    </w:tbl>
    <w:bookmarkEnd w:id="3"/>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 xml:space="preserve">запросе предложений подана заявка только одним </w:t>
      </w:r>
      <w:r w:rsidRPr="00DF52A4">
        <w:rPr>
          <w:sz w:val="20"/>
          <w:szCs w:val="20"/>
        </w:rPr>
        <w:lastRenderedPageBreak/>
        <w:t>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2C6A6047"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77777777"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77CD5FD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Организатор  закупки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w:t>
      </w:r>
      <w:r w:rsidRPr="00DF52A4">
        <w:rPr>
          <w:rFonts w:ascii="Times New Roman" w:hAnsi="Times New Roman" w:cs="Times New Roman"/>
        </w:rPr>
        <w:lastRenderedPageBreak/>
        <w:t>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77777777"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77777777"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704702C6" w:rsidR="00D22953" w:rsidRDefault="00D22953" w:rsidP="00B5124E">
      <w:pPr>
        <w:tabs>
          <w:tab w:val="num" w:pos="0"/>
        </w:tabs>
        <w:autoSpaceDE w:val="0"/>
        <w:autoSpaceDN w:val="0"/>
        <w:adjustRightInd w:val="0"/>
        <w:jc w:val="center"/>
        <w:rPr>
          <w:b/>
          <w:iCs/>
          <w:sz w:val="20"/>
          <w:szCs w:val="20"/>
        </w:rPr>
      </w:pPr>
    </w:p>
    <w:p w14:paraId="6F4267ED" w14:textId="6199F4FE" w:rsidR="00D22953" w:rsidRDefault="00D22953" w:rsidP="00B5124E">
      <w:pPr>
        <w:tabs>
          <w:tab w:val="num" w:pos="0"/>
        </w:tabs>
        <w:autoSpaceDE w:val="0"/>
        <w:autoSpaceDN w:val="0"/>
        <w:adjustRightInd w:val="0"/>
        <w:jc w:val="center"/>
        <w:rPr>
          <w:b/>
          <w:iCs/>
          <w:sz w:val="20"/>
          <w:szCs w:val="20"/>
        </w:rPr>
      </w:pPr>
    </w:p>
    <w:p w14:paraId="6A58A4E3" w14:textId="65BA98E4" w:rsidR="00D22953" w:rsidRDefault="00D22953" w:rsidP="00B5124E">
      <w:pPr>
        <w:tabs>
          <w:tab w:val="num" w:pos="0"/>
        </w:tabs>
        <w:autoSpaceDE w:val="0"/>
        <w:autoSpaceDN w:val="0"/>
        <w:adjustRightInd w:val="0"/>
        <w:jc w:val="center"/>
        <w:rPr>
          <w:b/>
          <w:iCs/>
          <w:sz w:val="20"/>
          <w:szCs w:val="20"/>
        </w:rPr>
      </w:pPr>
    </w:p>
    <w:p w14:paraId="42884968" w14:textId="0174E7D0" w:rsidR="00D22953" w:rsidRDefault="00D22953" w:rsidP="00B5124E">
      <w:pPr>
        <w:tabs>
          <w:tab w:val="num" w:pos="0"/>
        </w:tabs>
        <w:autoSpaceDE w:val="0"/>
        <w:autoSpaceDN w:val="0"/>
        <w:adjustRightInd w:val="0"/>
        <w:jc w:val="center"/>
        <w:rPr>
          <w:b/>
          <w:iCs/>
          <w:sz w:val="20"/>
          <w:szCs w:val="20"/>
        </w:rPr>
      </w:pPr>
    </w:p>
    <w:p w14:paraId="7CEDBF8B" w14:textId="47DA4569" w:rsidR="00D22953" w:rsidRDefault="00D22953" w:rsidP="00B5124E">
      <w:pPr>
        <w:tabs>
          <w:tab w:val="num" w:pos="0"/>
        </w:tabs>
        <w:autoSpaceDE w:val="0"/>
        <w:autoSpaceDN w:val="0"/>
        <w:adjustRightInd w:val="0"/>
        <w:jc w:val="center"/>
        <w:rPr>
          <w:b/>
          <w:iCs/>
          <w:sz w:val="20"/>
          <w:szCs w:val="20"/>
        </w:rPr>
      </w:pPr>
    </w:p>
    <w:p w14:paraId="1BA5B393" w14:textId="3EE6CD7E" w:rsidR="00D22953" w:rsidRDefault="00D22953" w:rsidP="00B5124E">
      <w:pPr>
        <w:tabs>
          <w:tab w:val="num" w:pos="0"/>
        </w:tabs>
        <w:autoSpaceDE w:val="0"/>
        <w:autoSpaceDN w:val="0"/>
        <w:adjustRightInd w:val="0"/>
        <w:jc w:val="center"/>
        <w:rPr>
          <w:b/>
          <w:iCs/>
          <w:sz w:val="20"/>
          <w:szCs w:val="20"/>
        </w:rPr>
      </w:pPr>
    </w:p>
    <w:p w14:paraId="3766325E" w14:textId="66A70096" w:rsidR="00D22953" w:rsidRDefault="00D22953" w:rsidP="00B5124E">
      <w:pPr>
        <w:tabs>
          <w:tab w:val="num" w:pos="0"/>
        </w:tabs>
        <w:autoSpaceDE w:val="0"/>
        <w:autoSpaceDN w:val="0"/>
        <w:adjustRightInd w:val="0"/>
        <w:jc w:val="center"/>
        <w:rPr>
          <w:b/>
          <w:iCs/>
          <w:sz w:val="20"/>
          <w:szCs w:val="20"/>
        </w:rPr>
      </w:pPr>
    </w:p>
    <w:p w14:paraId="2FCE5C6D" w14:textId="1ABC8496" w:rsidR="00D22953" w:rsidRDefault="00D22953" w:rsidP="00B5124E">
      <w:pPr>
        <w:tabs>
          <w:tab w:val="num" w:pos="0"/>
        </w:tabs>
        <w:autoSpaceDE w:val="0"/>
        <w:autoSpaceDN w:val="0"/>
        <w:adjustRightInd w:val="0"/>
        <w:jc w:val="center"/>
        <w:rPr>
          <w:b/>
          <w:iCs/>
          <w:sz w:val="20"/>
          <w:szCs w:val="20"/>
        </w:rPr>
      </w:pPr>
    </w:p>
    <w:p w14:paraId="4D3730CE" w14:textId="59581F28" w:rsidR="00D22953" w:rsidRDefault="00D22953" w:rsidP="00B5124E">
      <w:pPr>
        <w:tabs>
          <w:tab w:val="num" w:pos="0"/>
        </w:tabs>
        <w:autoSpaceDE w:val="0"/>
        <w:autoSpaceDN w:val="0"/>
        <w:adjustRightInd w:val="0"/>
        <w:jc w:val="center"/>
        <w:rPr>
          <w:b/>
          <w:iCs/>
          <w:sz w:val="20"/>
          <w:szCs w:val="20"/>
        </w:rPr>
      </w:pPr>
    </w:p>
    <w:p w14:paraId="605D571F" w14:textId="77777777" w:rsidR="00465848" w:rsidRDefault="00465848" w:rsidP="004B0EE5">
      <w:pPr>
        <w:tabs>
          <w:tab w:val="num" w:pos="0"/>
        </w:tabs>
        <w:autoSpaceDE w:val="0"/>
        <w:autoSpaceDN w:val="0"/>
        <w:adjustRightInd w:val="0"/>
        <w:rPr>
          <w:b/>
          <w:iCs/>
          <w:sz w:val="20"/>
          <w:szCs w:val="20"/>
        </w:rPr>
      </w:pPr>
    </w:p>
    <w:p w14:paraId="66870315" w14:textId="6F049060"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62123A0"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977"/>
        <w:gridCol w:w="6804"/>
      </w:tblGrid>
      <w:tr w:rsidR="00921B8B" w:rsidRPr="00921B8B" w14:paraId="7D7B8E13" w14:textId="77777777" w:rsidTr="004B0EE5">
        <w:trPr>
          <w:trHeight w:val="416"/>
        </w:trPr>
        <w:tc>
          <w:tcPr>
            <w:tcW w:w="567" w:type="dxa"/>
            <w:vAlign w:val="center"/>
          </w:tcPr>
          <w:p w14:paraId="02057C3B" w14:textId="77777777" w:rsidR="00921B8B" w:rsidRPr="00921B8B" w:rsidRDefault="00921B8B" w:rsidP="00921B8B">
            <w:pPr>
              <w:jc w:val="center"/>
              <w:rPr>
                <w:b/>
                <w:sz w:val="20"/>
                <w:szCs w:val="20"/>
              </w:rPr>
            </w:pPr>
            <w:bookmarkStart w:id="11" w:name="_Hlk97108212"/>
            <w:r w:rsidRPr="00921B8B">
              <w:rPr>
                <w:b/>
                <w:sz w:val="20"/>
                <w:szCs w:val="20"/>
              </w:rPr>
              <w:t>№</w:t>
            </w:r>
          </w:p>
          <w:p w14:paraId="277BA29A" w14:textId="77777777" w:rsidR="00921B8B" w:rsidRPr="00921B8B" w:rsidRDefault="00921B8B" w:rsidP="00921B8B">
            <w:pPr>
              <w:jc w:val="center"/>
              <w:rPr>
                <w:b/>
                <w:sz w:val="20"/>
                <w:szCs w:val="20"/>
              </w:rPr>
            </w:pPr>
            <w:r w:rsidRPr="00921B8B">
              <w:rPr>
                <w:b/>
                <w:sz w:val="20"/>
                <w:szCs w:val="20"/>
              </w:rPr>
              <w:t>п/п</w:t>
            </w:r>
          </w:p>
        </w:tc>
        <w:tc>
          <w:tcPr>
            <w:tcW w:w="2977" w:type="dxa"/>
          </w:tcPr>
          <w:p w14:paraId="4D19A625" w14:textId="77777777" w:rsidR="00921B8B" w:rsidRPr="00921B8B" w:rsidRDefault="00921B8B" w:rsidP="00921B8B">
            <w:pPr>
              <w:jc w:val="center"/>
              <w:rPr>
                <w:b/>
                <w:sz w:val="20"/>
                <w:szCs w:val="20"/>
              </w:rPr>
            </w:pPr>
            <w:r w:rsidRPr="00921B8B">
              <w:rPr>
                <w:b/>
                <w:sz w:val="20"/>
                <w:szCs w:val="20"/>
              </w:rPr>
              <w:t>Наименование</w:t>
            </w:r>
          </w:p>
        </w:tc>
        <w:tc>
          <w:tcPr>
            <w:tcW w:w="6804" w:type="dxa"/>
          </w:tcPr>
          <w:p w14:paraId="6C07ACC2" w14:textId="77777777" w:rsidR="00921B8B" w:rsidRPr="00921B8B" w:rsidRDefault="00921B8B" w:rsidP="00921B8B">
            <w:pPr>
              <w:jc w:val="center"/>
              <w:rPr>
                <w:b/>
                <w:sz w:val="20"/>
                <w:szCs w:val="20"/>
              </w:rPr>
            </w:pPr>
            <w:r w:rsidRPr="00921B8B">
              <w:rPr>
                <w:b/>
                <w:sz w:val="20"/>
                <w:szCs w:val="20"/>
              </w:rPr>
              <w:t>Информация</w:t>
            </w:r>
          </w:p>
        </w:tc>
      </w:tr>
      <w:tr w:rsidR="00921B8B" w:rsidRPr="00921B8B" w14:paraId="57D65E46" w14:textId="77777777" w:rsidTr="004B0EE5">
        <w:trPr>
          <w:cantSplit/>
          <w:trHeight w:val="1006"/>
        </w:trPr>
        <w:tc>
          <w:tcPr>
            <w:tcW w:w="567" w:type="dxa"/>
            <w:vAlign w:val="center"/>
          </w:tcPr>
          <w:p w14:paraId="08067BFF" w14:textId="77777777" w:rsidR="00921B8B" w:rsidRPr="00921B8B" w:rsidRDefault="00921B8B" w:rsidP="00921B8B">
            <w:pPr>
              <w:jc w:val="center"/>
              <w:rPr>
                <w:b/>
                <w:bCs/>
                <w:sz w:val="20"/>
                <w:szCs w:val="20"/>
              </w:rPr>
            </w:pPr>
            <w:r w:rsidRPr="00921B8B">
              <w:rPr>
                <w:b/>
                <w:bCs/>
                <w:sz w:val="20"/>
                <w:szCs w:val="20"/>
              </w:rPr>
              <w:t>1</w:t>
            </w:r>
          </w:p>
        </w:tc>
        <w:tc>
          <w:tcPr>
            <w:tcW w:w="2977" w:type="dxa"/>
            <w:vAlign w:val="center"/>
          </w:tcPr>
          <w:p w14:paraId="7BCF9A4F" w14:textId="77777777" w:rsidR="00921B8B" w:rsidRPr="00921B8B" w:rsidRDefault="00921B8B" w:rsidP="00921B8B">
            <w:pPr>
              <w:rPr>
                <w:b/>
                <w:sz w:val="20"/>
                <w:szCs w:val="20"/>
              </w:rPr>
            </w:pPr>
            <w:r w:rsidRPr="00921B8B">
              <w:rPr>
                <w:b/>
                <w:bCs/>
                <w:sz w:val="20"/>
                <w:szCs w:val="20"/>
              </w:rPr>
              <w:t>Наименование и адрес Заказчика</w:t>
            </w:r>
            <w:r w:rsidRPr="00921B8B">
              <w:rPr>
                <w:b/>
                <w:sz w:val="20"/>
                <w:szCs w:val="20"/>
              </w:rPr>
              <w:t>:</w:t>
            </w:r>
          </w:p>
          <w:p w14:paraId="665FBD23" w14:textId="77777777" w:rsidR="00921B8B" w:rsidRPr="00921B8B" w:rsidRDefault="00921B8B" w:rsidP="00921B8B">
            <w:pPr>
              <w:rPr>
                <w:b/>
                <w:sz w:val="20"/>
                <w:szCs w:val="20"/>
              </w:rPr>
            </w:pPr>
          </w:p>
        </w:tc>
        <w:tc>
          <w:tcPr>
            <w:tcW w:w="6804" w:type="dxa"/>
          </w:tcPr>
          <w:p w14:paraId="01E7CC0C" w14:textId="77777777" w:rsidR="00921B8B" w:rsidRPr="00921B8B" w:rsidRDefault="00921B8B" w:rsidP="00921B8B">
            <w:pPr>
              <w:jc w:val="both"/>
              <w:rPr>
                <w:sz w:val="20"/>
                <w:szCs w:val="20"/>
              </w:rPr>
            </w:pPr>
            <w:r w:rsidRPr="00921B8B">
              <w:rPr>
                <w:sz w:val="20"/>
                <w:szCs w:val="20"/>
              </w:rPr>
              <w:t>АО «ЛЕНМОРНИИПРОЕКТ»</w:t>
            </w:r>
          </w:p>
          <w:p w14:paraId="348BA427" w14:textId="77777777" w:rsidR="00921B8B" w:rsidRPr="00921B8B" w:rsidRDefault="00921B8B" w:rsidP="00921B8B">
            <w:pPr>
              <w:jc w:val="both"/>
              <w:rPr>
                <w:sz w:val="20"/>
                <w:szCs w:val="20"/>
              </w:rPr>
            </w:pPr>
            <w:r w:rsidRPr="00921B8B">
              <w:rPr>
                <w:sz w:val="20"/>
                <w:szCs w:val="20"/>
              </w:rPr>
              <w:t>Адрес: Российская Федерация, 198035, Санкт-Петербург, Межевой канал, д. 3, к. 2</w:t>
            </w:r>
          </w:p>
          <w:p w14:paraId="6C25440F" w14:textId="77777777" w:rsidR="00921B8B" w:rsidRPr="00921B8B" w:rsidRDefault="00921B8B" w:rsidP="00921B8B">
            <w:pPr>
              <w:jc w:val="both"/>
              <w:rPr>
                <w:sz w:val="20"/>
                <w:szCs w:val="20"/>
              </w:rPr>
            </w:pPr>
            <w:r w:rsidRPr="00921B8B">
              <w:rPr>
                <w:sz w:val="20"/>
                <w:szCs w:val="20"/>
              </w:rPr>
              <w:t xml:space="preserve">сайт Заказчика - www.lenmor.ru </w:t>
            </w:r>
          </w:p>
          <w:p w14:paraId="6CB0E6C3" w14:textId="77777777" w:rsidR="00921B8B" w:rsidRPr="00921B8B" w:rsidRDefault="00921B8B" w:rsidP="00921B8B">
            <w:pPr>
              <w:jc w:val="both"/>
              <w:rPr>
                <w:sz w:val="20"/>
                <w:szCs w:val="20"/>
              </w:rPr>
            </w:pPr>
            <w:r w:rsidRPr="00921B8B">
              <w:rPr>
                <w:sz w:val="20"/>
                <w:szCs w:val="20"/>
              </w:rPr>
              <w:t xml:space="preserve">Закупочная документация размещена в единой информационной системе в сфере закупок - http://www.zakupki.gov.ru </w:t>
            </w:r>
          </w:p>
          <w:p w14:paraId="5991B5A8" w14:textId="77777777" w:rsidR="00921B8B" w:rsidRPr="00921B8B" w:rsidRDefault="00921B8B" w:rsidP="00921B8B">
            <w:pPr>
              <w:jc w:val="both"/>
              <w:rPr>
                <w:sz w:val="20"/>
                <w:szCs w:val="20"/>
              </w:rPr>
            </w:pPr>
            <w:r w:rsidRPr="00921B8B">
              <w:rPr>
                <w:sz w:val="20"/>
                <w:szCs w:val="20"/>
              </w:rPr>
              <w:t xml:space="preserve">Адрес электронной почты Заказчика: </w:t>
            </w:r>
            <w:r w:rsidRPr="00921B8B">
              <w:rPr>
                <w:sz w:val="20"/>
                <w:szCs w:val="20"/>
                <w:lang w:val="en-US"/>
              </w:rPr>
              <w:t>zakupki</w:t>
            </w:r>
            <w:r w:rsidRPr="00921B8B">
              <w:rPr>
                <w:sz w:val="20"/>
                <w:szCs w:val="20"/>
              </w:rPr>
              <w:t>@</w:t>
            </w:r>
            <w:r w:rsidRPr="00921B8B">
              <w:rPr>
                <w:sz w:val="20"/>
                <w:szCs w:val="20"/>
                <w:lang w:val="en-US"/>
              </w:rPr>
              <w:t>lenmor</w:t>
            </w:r>
            <w:r w:rsidRPr="00921B8B">
              <w:rPr>
                <w:sz w:val="20"/>
                <w:szCs w:val="20"/>
              </w:rPr>
              <w:t>.</w:t>
            </w:r>
            <w:r w:rsidRPr="00921B8B">
              <w:rPr>
                <w:sz w:val="20"/>
                <w:szCs w:val="20"/>
                <w:lang w:val="en-US"/>
              </w:rPr>
              <w:t>ru</w:t>
            </w:r>
          </w:p>
          <w:p w14:paraId="45F2E0BF" w14:textId="77777777" w:rsidR="00921B8B" w:rsidRPr="00921B8B" w:rsidRDefault="00921B8B" w:rsidP="00921B8B">
            <w:pPr>
              <w:jc w:val="both"/>
              <w:rPr>
                <w:sz w:val="20"/>
                <w:szCs w:val="20"/>
              </w:rPr>
            </w:pPr>
            <w:r w:rsidRPr="00921B8B">
              <w:rPr>
                <w:sz w:val="20"/>
                <w:szCs w:val="20"/>
              </w:rPr>
              <w:t xml:space="preserve">Контактные лица: </w:t>
            </w:r>
          </w:p>
          <w:p w14:paraId="11A4DCC0" w14:textId="77777777" w:rsidR="00921B8B" w:rsidRPr="00921B8B" w:rsidRDefault="00921B8B" w:rsidP="00921B8B">
            <w:pPr>
              <w:jc w:val="both"/>
              <w:rPr>
                <w:sz w:val="20"/>
                <w:szCs w:val="20"/>
              </w:rPr>
            </w:pPr>
            <w:r w:rsidRPr="00921B8B">
              <w:rPr>
                <w:sz w:val="20"/>
                <w:szCs w:val="20"/>
              </w:rPr>
              <w:t>Талызин Александр Юрьевич, тел. (812) 680-07-00, доб. 438 (технические вопросы);</w:t>
            </w:r>
          </w:p>
          <w:p w14:paraId="7CB571A9" w14:textId="77777777" w:rsidR="00921B8B" w:rsidRPr="00921B8B" w:rsidRDefault="00921B8B" w:rsidP="00921B8B">
            <w:pPr>
              <w:jc w:val="both"/>
              <w:rPr>
                <w:sz w:val="20"/>
                <w:szCs w:val="20"/>
              </w:rPr>
            </w:pPr>
            <w:r w:rsidRPr="00921B8B">
              <w:rPr>
                <w:sz w:val="20"/>
                <w:szCs w:val="20"/>
              </w:rPr>
              <w:t>Тендерный отдел: (вопросы по оформлению заявки) тел. (812) 680-07-34,  тел. (812) 680-07-00, доб. 148,149 тел./факс (812) 680-07-20.</w:t>
            </w:r>
          </w:p>
        </w:tc>
      </w:tr>
      <w:tr w:rsidR="00921B8B" w:rsidRPr="00921B8B" w14:paraId="015CA62C" w14:textId="77777777" w:rsidTr="004B0EE5">
        <w:trPr>
          <w:cantSplit/>
          <w:trHeight w:val="692"/>
        </w:trPr>
        <w:tc>
          <w:tcPr>
            <w:tcW w:w="567" w:type="dxa"/>
            <w:vAlign w:val="center"/>
          </w:tcPr>
          <w:p w14:paraId="55EB8343" w14:textId="77777777" w:rsidR="00921B8B" w:rsidRPr="00921B8B" w:rsidRDefault="00921B8B" w:rsidP="00921B8B">
            <w:pPr>
              <w:jc w:val="center"/>
              <w:rPr>
                <w:b/>
                <w:bCs/>
                <w:sz w:val="20"/>
                <w:szCs w:val="20"/>
              </w:rPr>
            </w:pPr>
            <w:r w:rsidRPr="00921B8B">
              <w:rPr>
                <w:b/>
                <w:bCs/>
                <w:sz w:val="20"/>
                <w:szCs w:val="20"/>
              </w:rPr>
              <w:t>2</w:t>
            </w:r>
          </w:p>
        </w:tc>
        <w:tc>
          <w:tcPr>
            <w:tcW w:w="2977" w:type="dxa"/>
            <w:vAlign w:val="center"/>
          </w:tcPr>
          <w:p w14:paraId="47178764" w14:textId="77777777" w:rsidR="00921B8B" w:rsidRPr="00921B8B" w:rsidRDefault="00921B8B" w:rsidP="00921B8B">
            <w:pPr>
              <w:rPr>
                <w:b/>
                <w:sz w:val="20"/>
                <w:szCs w:val="20"/>
              </w:rPr>
            </w:pPr>
            <w:r w:rsidRPr="00921B8B">
              <w:rPr>
                <w:b/>
                <w:bCs/>
                <w:sz w:val="20"/>
                <w:szCs w:val="20"/>
              </w:rPr>
              <w:t>Наименование открытого запроса предложений:</w:t>
            </w:r>
          </w:p>
        </w:tc>
        <w:tc>
          <w:tcPr>
            <w:tcW w:w="6804" w:type="dxa"/>
          </w:tcPr>
          <w:p w14:paraId="6CB1F04D" w14:textId="77777777" w:rsidR="00921B8B" w:rsidRPr="00921B8B" w:rsidRDefault="00921B8B" w:rsidP="00921B8B">
            <w:pPr>
              <w:jc w:val="both"/>
              <w:rPr>
                <w:b/>
                <w:i/>
                <w:sz w:val="20"/>
                <w:szCs w:val="20"/>
              </w:rPr>
            </w:pPr>
            <w:r w:rsidRPr="00921B8B">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tc>
      </w:tr>
      <w:tr w:rsidR="00921B8B" w:rsidRPr="00921B8B" w14:paraId="38079521" w14:textId="77777777" w:rsidTr="004B0EE5">
        <w:trPr>
          <w:trHeight w:val="70"/>
        </w:trPr>
        <w:tc>
          <w:tcPr>
            <w:tcW w:w="567" w:type="dxa"/>
            <w:vAlign w:val="center"/>
          </w:tcPr>
          <w:p w14:paraId="5A5FA48C" w14:textId="77777777" w:rsidR="00921B8B" w:rsidRPr="00921B8B" w:rsidRDefault="00921B8B" w:rsidP="00921B8B">
            <w:pPr>
              <w:jc w:val="center"/>
              <w:rPr>
                <w:b/>
                <w:bCs/>
                <w:sz w:val="20"/>
                <w:szCs w:val="20"/>
              </w:rPr>
            </w:pPr>
            <w:r w:rsidRPr="00921B8B">
              <w:rPr>
                <w:b/>
                <w:bCs/>
                <w:sz w:val="20"/>
                <w:szCs w:val="20"/>
              </w:rPr>
              <w:t>3</w:t>
            </w:r>
          </w:p>
        </w:tc>
        <w:tc>
          <w:tcPr>
            <w:tcW w:w="2977" w:type="dxa"/>
            <w:vAlign w:val="center"/>
          </w:tcPr>
          <w:p w14:paraId="22388267" w14:textId="77777777" w:rsidR="00921B8B" w:rsidRPr="00921B8B" w:rsidRDefault="00921B8B" w:rsidP="00921B8B">
            <w:pPr>
              <w:rPr>
                <w:b/>
                <w:sz w:val="20"/>
                <w:szCs w:val="20"/>
              </w:rPr>
            </w:pPr>
            <w:r w:rsidRPr="00921B8B">
              <w:rPr>
                <w:b/>
                <w:bCs/>
                <w:sz w:val="20"/>
                <w:szCs w:val="20"/>
              </w:rPr>
              <w:t>Сроки выполнения работ:</w:t>
            </w:r>
          </w:p>
        </w:tc>
        <w:tc>
          <w:tcPr>
            <w:tcW w:w="6804" w:type="dxa"/>
          </w:tcPr>
          <w:p w14:paraId="6CEF6BCD" w14:textId="77777777" w:rsidR="00921B8B" w:rsidRPr="00921B8B" w:rsidRDefault="00921B8B" w:rsidP="00921B8B">
            <w:pPr>
              <w:shd w:val="clear" w:color="auto" w:fill="FFFFFF"/>
              <w:autoSpaceDE w:val="0"/>
              <w:autoSpaceDN w:val="0"/>
              <w:adjustRightInd w:val="0"/>
              <w:jc w:val="both"/>
              <w:rPr>
                <w:sz w:val="20"/>
                <w:szCs w:val="20"/>
              </w:rPr>
            </w:pPr>
            <w:r w:rsidRPr="00921B8B">
              <w:rPr>
                <w:sz w:val="20"/>
                <w:szCs w:val="20"/>
              </w:rPr>
              <w:t>В соответствии с Календарным планом.</w:t>
            </w:r>
          </w:p>
        </w:tc>
      </w:tr>
      <w:tr w:rsidR="00921B8B" w:rsidRPr="00921B8B" w14:paraId="129D7399" w14:textId="77777777" w:rsidTr="004B0EE5">
        <w:trPr>
          <w:trHeight w:val="86"/>
        </w:trPr>
        <w:tc>
          <w:tcPr>
            <w:tcW w:w="567" w:type="dxa"/>
            <w:vAlign w:val="center"/>
          </w:tcPr>
          <w:p w14:paraId="15F0DDFF" w14:textId="77777777" w:rsidR="00921B8B" w:rsidRPr="00921B8B" w:rsidRDefault="00921B8B" w:rsidP="00921B8B">
            <w:pPr>
              <w:jc w:val="center"/>
              <w:rPr>
                <w:b/>
                <w:bCs/>
                <w:sz w:val="20"/>
                <w:szCs w:val="20"/>
              </w:rPr>
            </w:pPr>
            <w:r w:rsidRPr="00921B8B">
              <w:rPr>
                <w:b/>
                <w:bCs/>
                <w:sz w:val="20"/>
                <w:szCs w:val="20"/>
              </w:rPr>
              <w:t>4</w:t>
            </w:r>
          </w:p>
        </w:tc>
        <w:tc>
          <w:tcPr>
            <w:tcW w:w="2977" w:type="dxa"/>
            <w:vAlign w:val="center"/>
          </w:tcPr>
          <w:p w14:paraId="54812C4B" w14:textId="77777777" w:rsidR="00921B8B" w:rsidRPr="00921B8B" w:rsidRDefault="00921B8B" w:rsidP="00921B8B">
            <w:pPr>
              <w:rPr>
                <w:b/>
                <w:bCs/>
                <w:sz w:val="20"/>
                <w:szCs w:val="20"/>
              </w:rPr>
            </w:pPr>
            <w:r w:rsidRPr="00921B8B">
              <w:rPr>
                <w:b/>
                <w:bCs/>
                <w:sz w:val="20"/>
                <w:szCs w:val="20"/>
              </w:rPr>
              <w:t>Место выполнения работ:</w:t>
            </w:r>
          </w:p>
        </w:tc>
        <w:tc>
          <w:tcPr>
            <w:tcW w:w="6804" w:type="dxa"/>
          </w:tcPr>
          <w:p w14:paraId="7A8D1CF9" w14:textId="77777777" w:rsidR="00921B8B" w:rsidRPr="00921B8B" w:rsidRDefault="00921B8B" w:rsidP="00921B8B">
            <w:pPr>
              <w:shd w:val="clear" w:color="auto" w:fill="FFFFFF"/>
              <w:autoSpaceDE w:val="0"/>
              <w:autoSpaceDN w:val="0"/>
              <w:adjustRightInd w:val="0"/>
              <w:jc w:val="both"/>
              <w:rPr>
                <w:sz w:val="20"/>
                <w:szCs w:val="20"/>
              </w:rPr>
            </w:pPr>
            <w:r w:rsidRPr="00921B8B">
              <w:rPr>
                <w:sz w:val="20"/>
                <w:szCs w:val="20"/>
              </w:rPr>
              <w:t>В соответствии с условиями Договора.</w:t>
            </w:r>
          </w:p>
        </w:tc>
      </w:tr>
      <w:tr w:rsidR="00921B8B" w:rsidRPr="00921B8B" w14:paraId="397E8885" w14:textId="77777777" w:rsidTr="004B0EE5">
        <w:trPr>
          <w:trHeight w:val="1454"/>
        </w:trPr>
        <w:tc>
          <w:tcPr>
            <w:tcW w:w="567" w:type="dxa"/>
            <w:vAlign w:val="center"/>
          </w:tcPr>
          <w:p w14:paraId="3D6860DD" w14:textId="77777777" w:rsidR="00921B8B" w:rsidRPr="00921B8B" w:rsidRDefault="00921B8B" w:rsidP="00921B8B">
            <w:pPr>
              <w:jc w:val="center"/>
              <w:rPr>
                <w:b/>
                <w:bCs/>
                <w:sz w:val="20"/>
                <w:szCs w:val="20"/>
              </w:rPr>
            </w:pPr>
            <w:r w:rsidRPr="00921B8B">
              <w:rPr>
                <w:b/>
                <w:bCs/>
                <w:sz w:val="20"/>
                <w:szCs w:val="20"/>
              </w:rPr>
              <w:t>5</w:t>
            </w:r>
          </w:p>
        </w:tc>
        <w:tc>
          <w:tcPr>
            <w:tcW w:w="2977" w:type="dxa"/>
            <w:vAlign w:val="center"/>
          </w:tcPr>
          <w:p w14:paraId="6858E589" w14:textId="77777777" w:rsidR="00921B8B" w:rsidRPr="00921B8B" w:rsidRDefault="00921B8B" w:rsidP="00921B8B">
            <w:pPr>
              <w:rPr>
                <w:b/>
                <w:bCs/>
                <w:sz w:val="20"/>
                <w:szCs w:val="20"/>
              </w:rPr>
            </w:pPr>
            <w:r w:rsidRPr="00921B8B">
              <w:rPr>
                <w:b/>
                <w:bCs/>
                <w:sz w:val="20"/>
                <w:szCs w:val="20"/>
              </w:rPr>
              <w:t>Начальная (максимальная) цена договора:</w:t>
            </w:r>
          </w:p>
        </w:tc>
        <w:tc>
          <w:tcPr>
            <w:tcW w:w="6804" w:type="dxa"/>
            <w:vAlign w:val="center"/>
          </w:tcPr>
          <w:p w14:paraId="356A9E26" w14:textId="77777777" w:rsidR="00921B8B" w:rsidRPr="00921B8B" w:rsidRDefault="00921B8B" w:rsidP="00921B8B">
            <w:pPr>
              <w:jc w:val="both"/>
              <w:rPr>
                <w:b/>
                <w:color w:val="000000"/>
                <w:sz w:val="20"/>
                <w:szCs w:val="20"/>
              </w:rPr>
            </w:pPr>
            <w:r w:rsidRPr="00921B8B">
              <w:rPr>
                <w:b/>
                <w:color w:val="000000"/>
                <w:sz w:val="20"/>
                <w:szCs w:val="20"/>
              </w:rPr>
              <w:t xml:space="preserve">6 880 000,00 </w:t>
            </w:r>
            <w:r w:rsidRPr="00921B8B">
              <w:rPr>
                <w:color w:val="000000"/>
                <w:sz w:val="20"/>
                <w:szCs w:val="20"/>
              </w:rPr>
              <w:t>руб. (шесть миллионов восемьсот восемьдесят тысяч рублей 00 копеек), включая НДС (если применимо).</w:t>
            </w:r>
          </w:p>
          <w:p w14:paraId="5641E86D" w14:textId="77777777" w:rsidR="00921B8B" w:rsidRPr="00921B8B" w:rsidRDefault="00921B8B" w:rsidP="00921B8B">
            <w:pPr>
              <w:jc w:val="both"/>
              <w:rPr>
                <w:i/>
                <w:color w:val="000000"/>
                <w:sz w:val="20"/>
                <w:szCs w:val="20"/>
              </w:rPr>
            </w:pPr>
            <w:r w:rsidRPr="00921B8B">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921B8B" w:rsidRPr="00921B8B" w14:paraId="73F9A2E7" w14:textId="77777777" w:rsidTr="004B0EE5">
        <w:trPr>
          <w:trHeight w:val="340"/>
        </w:trPr>
        <w:tc>
          <w:tcPr>
            <w:tcW w:w="567" w:type="dxa"/>
            <w:vAlign w:val="center"/>
          </w:tcPr>
          <w:p w14:paraId="464837DF" w14:textId="77777777" w:rsidR="00921B8B" w:rsidRPr="00921B8B" w:rsidRDefault="00921B8B" w:rsidP="00921B8B">
            <w:pPr>
              <w:jc w:val="center"/>
              <w:rPr>
                <w:b/>
                <w:bCs/>
                <w:sz w:val="20"/>
                <w:szCs w:val="20"/>
              </w:rPr>
            </w:pPr>
            <w:r w:rsidRPr="00921B8B">
              <w:rPr>
                <w:b/>
                <w:bCs/>
                <w:sz w:val="20"/>
                <w:szCs w:val="20"/>
              </w:rPr>
              <w:t>6</w:t>
            </w:r>
          </w:p>
        </w:tc>
        <w:tc>
          <w:tcPr>
            <w:tcW w:w="2977" w:type="dxa"/>
            <w:vAlign w:val="center"/>
          </w:tcPr>
          <w:p w14:paraId="5B9452E2" w14:textId="77777777" w:rsidR="00921B8B" w:rsidRPr="00921B8B" w:rsidRDefault="00921B8B" w:rsidP="00921B8B">
            <w:pPr>
              <w:rPr>
                <w:b/>
                <w:bCs/>
                <w:sz w:val="20"/>
                <w:szCs w:val="20"/>
                <w:lang w:eastAsia="en-US"/>
              </w:rPr>
            </w:pPr>
            <w:r w:rsidRPr="00921B8B">
              <w:rPr>
                <w:b/>
                <w:bCs/>
                <w:sz w:val="20"/>
                <w:szCs w:val="20"/>
                <w:lang w:eastAsia="en-US"/>
              </w:rPr>
              <w:t>Обоснование начальной (максимальной) цены договора:</w:t>
            </w:r>
          </w:p>
        </w:tc>
        <w:tc>
          <w:tcPr>
            <w:tcW w:w="6804" w:type="dxa"/>
          </w:tcPr>
          <w:p w14:paraId="643C7F04" w14:textId="77777777" w:rsidR="00921B8B" w:rsidRPr="00921B8B" w:rsidRDefault="00921B8B" w:rsidP="00921B8B">
            <w:pPr>
              <w:ind w:left="34"/>
              <w:contextualSpacing/>
              <w:jc w:val="both"/>
              <w:rPr>
                <w:color w:val="000000"/>
                <w:sz w:val="20"/>
                <w:szCs w:val="20"/>
              </w:rPr>
            </w:pPr>
            <w:r w:rsidRPr="00921B8B">
              <w:rPr>
                <w:color w:val="000000"/>
                <w:sz w:val="20"/>
                <w:szCs w:val="20"/>
              </w:rPr>
              <w:t>Начальная (максимальная) цена была определена методом сопоставимых рыночных цен.</w:t>
            </w:r>
          </w:p>
          <w:p w14:paraId="7FE1B143" w14:textId="77777777" w:rsidR="00921B8B" w:rsidRPr="00921B8B" w:rsidRDefault="00921B8B" w:rsidP="00921B8B">
            <w:pPr>
              <w:ind w:left="34"/>
              <w:contextualSpacing/>
              <w:jc w:val="both"/>
              <w:rPr>
                <w:color w:val="000000"/>
                <w:sz w:val="20"/>
                <w:szCs w:val="20"/>
              </w:rPr>
            </w:pPr>
            <w:r w:rsidRPr="00921B8B">
              <w:rPr>
                <w:color w:val="000000"/>
                <w:sz w:val="20"/>
                <w:szCs w:val="20"/>
              </w:rPr>
              <w:t xml:space="preserve">Было предоставлено 3 технико-коммерческих предложения (ТКП): </w:t>
            </w:r>
          </w:p>
          <w:p w14:paraId="105A5E5D" w14:textId="77777777" w:rsidR="00921B8B" w:rsidRPr="00921B8B" w:rsidRDefault="00921B8B" w:rsidP="00921B8B">
            <w:pPr>
              <w:ind w:left="34"/>
              <w:contextualSpacing/>
              <w:jc w:val="both"/>
              <w:rPr>
                <w:color w:val="000000"/>
                <w:sz w:val="20"/>
                <w:szCs w:val="20"/>
              </w:rPr>
            </w:pPr>
            <w:r w:rsidRPr="00921B8B">
              <w:rPr>
                <w:color w:val="000000"/>
                <w:sz w:val="20"/>
                <w:szCs w:val="20"/>
              </w:rPr>
              <w:t>ТКП № 1 – 6 880 000,00 рублей (в т.ч. НДС 20%);</w:t>
            </w:r>
          </w:p>
          <w:p w14:paraId="75E2D58C" w14:textId="77777777" w:rsidR="00921B8B" w:rsidRPr="00921B8B" w:rsidRDefault="00921B8B" w:rsidP="00921B8B">
            <w:pPr>
              <w:ind w:left="34"/>
              <w:contextualSpacing/>
              <w:jc w:val="both"/>
              <w:rPr>
                <w:color w:val="000000"/>
                <w:sz w:val="20"/>
                <w:szCs w:val="20"/>
              </w:rPr>
            </w:pPr>
            <w:r w:rsidRPr="00921B8B">
              <w:rPr>
                <w:color w:val="000000"/>
                <w:sz w:val="20"/>
                <w:szCs w:val="20"/>
              </w:rPr>
              <w:t>ТКП № 2 – 7 880 000,00 рублей (в т.ч. НДС 20%);</w:t>
            </w:r>
          </w:p>
          <w:p w14:paraId="1A274BCE" w14:textId="011CE522" w:rsidR="00921B8B" w:rsidRPr="00921B8B" w:rsidRDefault="00921B8B" w:rsidP="00921B8B">
            <w:pPr>
              <w:ind w:left="34"/>
              <w:contextualSpacing/>
              <w:jc w:val="both"/>
              <w:rPr>
                <w:color w:val="000000"/>
                <w:sz w:val="20"/>
                <w:szCs w:val="20"/>
              </w:rPr>
            </w:pPr>
            <w:r w:rsidRPr="00921B8B">
              <w:rPr>
                <w:color w:val="000000"/>
                <w:sz w:val="20"/>
                <w:szCs w:val="20"/>
              </w:rPr>
              <w:t>ТКП № 3 – 19 508 000,00 рублей (без учета  НДС)</w:t>
            </w:r>
            <w:r w:rsidR="00252AB5">
              <w:rPr>
                <w:color w:val="000000"/>
                <w:sz w:val="20"/>
                <w:szCs w:val="20"/>
              </w:rPr>
              <w:t>.</w:t>
            </w:r>
          </w:p>
          <w:p w14:paraId="7093DFB2" w14:textId="77777777" w:rsidR="00921B8B" w:rsidRPr="00921B8B" w:rsidRDefault="00921B8B" w:rsidP="00921B8B">
            <w:pPr>
              <w:ind w:left="34"/>
              <w:contextualSpacing/>
              <w:jc w:val="both"/>
              <w:rPr>
                <w:color w:val="000000"/>
                <w:sz w:val="20"/>
                <w:szCs w:val="20"/>
              </w:rPr>
            </w:pPr>
            <w:r w:rsidRPr="00921B8B">
              <w:rPr>
                <w:color w:val="000000"/>
                <w:sz w:val="20"/>
                <w:szCs w:val="20"/>
              </w:rPr>
              <w:t>Начальная (максимальная) цена договора была установлена по наименьшему ценовому предложению.</w:t>
            </w:r>
          </w:p>
        </w:tc>
      </w:tr>
      <w:tr w:rsidR="00921B8B" w:rsidRPr="00921B8B" w14:paraId="79DCB466" w14:textId="77777777" w:rsidTr="004B0EE5">
        <w:trPr>
          <w:trHeight w:val="289"/>
        </w:trPr>
        <w:tc>
          <w:tcPr>
            <w:tcW w:w="567" w:type="dxa"/>
            <w:vAlign w:val="center"/>
          </w:tcPr>
          <w:p w14:paraId="4AEB5FD8" w14:textId="77777777" w:rsidR="00921B8B" w:rsidRPr="00921B8B" w:rsidRDefault="00921B8B" w:rsidP="00921B8B">
            <w:pPr>
              <w:jc w:val="center"/>
              <w:rPr>
                <w:b/>
                <w:sz w:val="20"/>
                <w:szCs w:val="20"/>
              </w:rPr>
            </w:pPr>
            <w:r w:rsidRPr="00921B8B">
              <w:rPr>
                <w:b/>
                <w:sz w:val="20"/>
                <w:szCs w:val="20"/>
              </w:rPr>
              <w:t>7</w:t>
            </w:r>
          </w:p>
        </w:tc>
        <w:tc>
          <w:tcPr>
            <w:tcW w:w="2977" w:type="dxa"/>
            <w:vAlign w:val="center"/>
          </w:tcPr>
          <w:p w14:paraId="42C8B8E9" w14:textId="77777777" w:rsidR="00921B8B" w:rsidRPr="00921B8B" w:rsidRDefault="00921B8B" w:rsidP="00921B8B">
            <w:pPr>
              <w:rPr>
                <w:b/>
                <w:bCs/>
                <w:sz w:val="20"/>
                <w:szCs w:val="20"/>
              </w:rPr>
            </w:pPr>
            <w:r w:rsidRPr="00921B8B">
              <w:rPr>
                <w:b/>
                <w:sz w:val="20"/>
                <w:szCs w:val="20"/>
              </w:rPr>
              <w:t>Источник финансирования:</w:t>
            </w:r>
          </w:p>
        </w:tc>
        <w:tc>
          <w:tcPr>
            <w:tcW w:w="6804" w:type="dxa"/>
            <w:vAlign w:val="center"/>
          </w:tcPr>
          <w:p w14:paraId="296A9B83" w14:textId="77777777" w:rsidR="00921B8B" w:rsidRPr="00921B8B" w:rsidRDefault="00921B8B" w:rsidP="00921B8B">
            <w:pPr>
              <w:jc w:val="both"/>
              <w:rPr>
                <w:sz w:val="20"/>
                <w:szCs w:val="20"/>
              </w:rPr>
            </w:pPr>
            <w:r w:rsidRPr="00921B8B">
              <w:rPr>
                <w:sz w:val="20"/>
                <w:szCs w:val="20"/>
              </w:rPr>
              <w:t xml:space="preserve">Собственные средства АО «ЛЕНМОРНИИПРОЕКТ» </w:t>
            </w:r>
          </w:p>
        </w:tc>
      </w:tr>
      <w:tr w:rsidR="00921B8B" w:rsidRPr="00921B8B" w14:paraId="2B107E05" w14:textId="77777777" w:rsidTr="004B0EE5">
        <w:trPr>
          <w:trHeight w:val="538"/>
        </w:trPr>
        <w:tc>
          <w:tcPr>
            <w:tcW w:w="567" w:type="dxa"/>
            <w:vAlign w:val="center"/>
          </w:tcPr>
          <w:p w14:paraId="230195A8" w14:textId="77777777" w:rsidR="00921B8B" w:rsidRPr="00921B8B" w:rsidRDefault="00921B8B" w:rsidP="00921B8B">
            <w:pPr>
              <w:jc w:val="center"/>
              <w:rPr>
                <w:b/>
                <w:sz w:val="20"/>
                <w:szCs w:val="20"/>
              </w:rPr>
            </w:pPr>
            <w:r w:rsidRPr="00921B8B">
              <w:rPr>
                <w:b/>
                <w:sz w:val="20"/>
                <w:szCs w:val="20"/>
              </w:rPr>
              <w:t>8</w:t>
            </w:r>
          </w:p>
        </w:tc>
        <w:tc>
          <w:tcPr>
            <w:tcW w:w="2977" w:type="dxa"/>
            <w:vAlign w:val="center"/>
          </w:tcPr>
          <w:p w14:paraId="0ED71764" w14:textId="77777777" w:rsidR="00921B8B" w:rsidRPr="00921B8B" w:rsidRDefault="00921B8B" w:rsidP="00921B8B">
            <w:pPr>
              <w:rPr>
                <w:b/>
                <w:sz w:val="20"/>
                <w:szCs w:val="20"/>
              </w:rPr>
            </w:pPr>
            <w:r w:rsidRPr="00921B8B">
              <w:rPr>
                <w:b/>
                <w:sz w:val="20"/>
                <w:szCs w:val="20"/>
              </w:rPr>
              <w:t>Объем выполняемых работ:</w:t>
            </w:r>
          </w:p>
        </w:tc>
        <w:tc>
          <w:tcPr>
            <w:tcW w:w="6804" w:type="dxa"/>
            <w:vAlign w:val="center"/>
          </w:tcPr>
          <w:p w14:paraId="6CA90422" w14:textId="77777777" w:rsidR="00921B8B" w:rsidRPr="00921B8B" w:rsidRDefault="00921B8B" w:rsidP="00921B8B">
            <w:pPr>
              <w:keepNext/>
              <w:suppressAutoHyphens/>
              <w:contextualSpacing/>
              <w:jc w:val="both"/>
              <w:rPr>
                <w:iCs/>
                <w:sz w:val="20"/>
                <w:szCs w:val="20"/>
              </w:rPr>
            </w:pPr>
            <w:r w:rsidRPr="00921B8B">
              <w:rPr>
                <w:color w:val="000000"/>
                <w:sz w:val="20"/>
                <w:szCs w:val="20"/>
              </w:rPr>
              <w:t>Объем выполняемых работ указан в Приложении №1 к Документации.</w:t>
            </w:r>
          </w:p>
        </w:tc>
      </w:tr>
      <w:tr w:rsidR="00921B8B" w:rsidRPr="00921B8B" w14:paraId="178D4B53" w14:textId="77777777" w:rsidTr="004B0EE5">
        <w:trPr>
          <w:trHeight w:val="197"/>
        </w:trPr>
        <w:tc>
          <w:tcPr>
            <w:tcW w:w="567" w:type="dxa"/>
            <w:vAlign w:val="center"/>
          </w:tcPr>
          <w:p w14:paraId="32BF4E6C" w14:textId="77777777" w:rsidR="00921B8B" w:rsidRPr="00921B8B" w:rsidRDefault="00921B8B" w:rsidP="00921B8B">
            <w:pPr>
              <w:jc w:val="center"/>
              <w:rPr>
                <w:b/>
                <w:sz w:val="20"/>
                <w:szCs w:val="20"/>
              </w:rPr>
            </w:pPr>
            <w:r w:rsidRPr="00921B8B">
              <w:rPr>
                <w:b/>
                <w:sz w:val="20"/>
                <w:szCs w:val="20"/>
              </w:rPr>
              <w:t>9</w:t>
            </w:r>
          </w:p>
        </w:tc>
        <w:tc>
          <w:tcPr>
            <w:tcW w:w="2977" w:type="dxa"/>
            <w:vAlign w:val="center"/>
          </w:tcPr>
          <w:p w14:paraId="70305F72" w14:textId="77777777" w:rsidR="00921B8B" w:rsidRPr="00921B8B" w:rsidRDefault="00921B8B" w:rsidP="00921B8B">
            <w:pPr>
              <w:rPr>
                <w:b/>
                <w:sz w:val="20"/>
                <w:szCs w:val="20"/>
              </w:rPr>
            </w:pPr>
            <w:r w:rsidRPr="00921B8B">
              <w:rPr>
                <w:b/>
                <w:sz w:val="20"/>
                <w:szCs w:val="20"/>
              </w:rPr>
              <w:t>Требование к принадлежности к субъектам малого и среднего предпринимательства:</w:t>
            </w:r>
          </w:p>
        </w:tc>
        <w:tc>
          <w:tcPr>
            <w:tcW w:w="6804" w:type="dxa"/>
            <w:vAlign w:val="center"/>
          </w:tcPr>
          <w:p w14:paraId="0ACA8CEE" w14:textId="77777777" w:rsidR="00921B8B" w:rsidRPr="00921B8B" w:rsidRDefault="00921B8B" w:rsidP="00921B8B">
            <w:pPr>
              <w:keepNext/>
              <w:suppressAutoHyphens/>
              <w:contextualSpacing/>
              <w:jc w:val="both"/>
              <w:rPr>
                <w:color w:val="000000"/>
                <w:sz w:val="20"/>
                <w:szCs w:val="20"/>
              </w:rPr>
            </w:pPr>
            <w:r w:rsidRPr="00921B8B">
              <w:rPr>
                <w:color w:val="000000"/>
                <w:sz w:val="20"/>
                <w:szCs w:val="20"/>
              </w:rPr>
              <w:t>Не установлено.</w:t>
            </w:r>
          </w:p>
        </w:tc>
      </w:tr>
      <w:tr w:rsidR="00921B8B" w:rsidRPr="00921B8B" w14:paraId="64B3593E" w14:textId="77777777" w:rsidTr="004B0EE5">
        <w:trPr>
          <w:trHeight w:val="937"/>
        </w:trPr>
        <w:tc>
          <w:tcPr>
            <w:tcW w:w="567" w:type="dxa"/>
            <w:vAlign w:val="center"/>
          </w:tcPr>
          <w:p w14:paraId="228F5FDC" w14:textId="77777777" w:rsidR="00921B8B" w:rsidRPr="00921B8B" w:rsidRDefault="00921B8B" w:rsidP="00921B8B">
            <w:pPr>
              <w:jc w:val="center"/>
              <w:rPr>
                <w:b/>
                <w:bCs/>
                <w:sz w:val="20"/>
                <w:szCs w:val="20"/>
              </w:rPr>
            </w:pPr>
            <w:r w:rsidRPr="00921B8B">
              <w:rPr>
                <w:b/>
                <w:bCs/>
                <w:sz w:val="20"/>
                <w:szCs w:val="20"/>
              </w:rPr>
              <w:t>10</w:t>
            </w:r>
          </w:p>
        </w:tc>
        <w:tc>
          <w:tcPr>
            <w:tcW w:w="2977" w:type="dxa"/>
            <w:vAlign w:val="center"/>
          </w:tcPr>
          <w:p w14:paraId="715D30F1" w14:textId="77777777" w:rsidR="00921B8B" w:rsidRPr="00921B8B" w:rsidRDefault="00921B8B" w:rsidP="00921B8B">
            <w:pPr>
              <w:rPr>
                <w:b/>
                <w:bCs/>
                <w:sz w:val="20"/>
                <w:szCs w:val="20"/>
              </w:rPr>
            </w:pPr>
            <w:r w:rsidRPr="00921B8B">
              <w:rPr>
                <w:b/>
                <w:bCs/>
                <w:sz w:val="20"/>
                <w:szCs w:val="20"/>
              </w:rPr>
              <w:t>Место и срок подачи заявок на участие в открытом запросе предложений:</w:t>
            </w:r>
          </w:p>
        </w:tc>
        <w:tc>
          <w:tcPr>
            <w:tcW w:w="6804" w:type="dxa"/>
            <w:vAlign w:val="center"/>
          </w:tcPr>
          <w:p w14:paraId="1F2B8C55" w14:textId="77777777" w:rsidR="00921B8B" w:rsidRPr="00921B8B" w:rsidRDefault="00921B8B" w:rsidP="00921B8B">
            <w:pPr>
              <w:jc w:val="both"/>
              <w:rPr>
                <w:i/>
                <w:sz w:val="20"/>
                <w:szCs w:val="20"/>
              </w:rPr>
            </w:pPr>
            <w:r w:rsidRPr="00921B8B">
              <w:rPr>
                <w:i/>
                <w:sz w:val="20"/>
                <w:szCs w:val="20"/>
              </w:rPr>
              <w:t xml:space="preserve">Заявки на участие в открытом запросе  предложений подаются  по адресу: </w:t>
            </w:r>
            <w:r w:rsidRPr="00921B8B">
              <w:rPr>
                <w:sz w:val="20"/>
                <w:szCs w:val="20"/>
              </w:rPr>
              <w:t>Российская Федерация, 198035, Санкт-Петербург, Межевой канал, д. 3, к. 2 (время работы ТО пн-пт с 09:00 до 17:30; сб-вскр – выходные дни)</w:t>
            </w:r>
            <w:r w:rsidRPr="00921B8B">
              <w:rPr>
                <w:i/>
                <w:sz w:val="20"/>
                <w:szCs w:val="20"/>
              </w:rPr>
              <w:t xml:space="preserve"> </w:t>
            </w:r>
            <w:r w:rsidRPr="00921B8B">
              <w:rPr>
                <w:b/>
                <w:sz w:val="20"/>
                <w:szCs w:val="20"/>
              </w:rPr>
              <w:t>с 09:00</w:t>
            </w:r>
            <w:r w:rsidRPr="00921B8B">
              <w:rPr>
                <w:i/>
                <w:sz w:val="20"/>
                <w:szCs w:val="20"/>
              </w:rPr>
              <w:t xml:space="preserve"> </w:t>
            </w:r>
            <w:r w:rsidRPr="00921B8B">
              <w:rPr>
                <w:b/>
                <w:sz w:val="20"/>
                <w:szCs w:val="20"/>
              </w:rPr>
              <w:t>«25» марта 2022 г. до 09:30 «06» апреля 2022 г.</w:t>
            </w:r>
          </w:p>
        </w:tc>
      </w:tr>
      <w:tr w:rsidR="00921B8B" w:rsidRPr="00921B8B" w14:paraId="203DB4A6" w14:textId="77777777" w:rsidTr="004B0EE5">
        <w:trPr>
          <w:trHeight w:val="487"/>
        </w:trPr>
        <w:tc>
          <w:tcPr>
            <w:tcW w:w="567" w:type="dxa"/>
            <w:vAlign w:val="center"/>
          </w:tcPr>
          <w:p w14:paraId="4F737A7C" w14:textId="77777777" w:rsidR="00921B8B" w:rsidRPr="00921B8B" w:rsidRDefault="00921B8B" w:rsidP="00921B8B">
            <w:pPr>
              <w:jc w:val="center"/>
              <w:rPr>
                <w:b/>
                <w:bCs/>
                <w:sz w:val="20"/>
                <w:szCs w:val="20"/>
              </w:rPr>
            </w:pPr>
            <w:r w:rsidRPr="00921B8B">
              <w:rPr>
                <w:b/>
                <w:bCs/>
                <w:sz w:val="20"/>
                <w:szCs w:val="20"/>
              </w:rPr>
              <w:t>11</w:t>
            </w:r>
          </w:p>
        </w:tc>
        <w:tc>
          <w:tcPr>
            <w:tcW w:w="2977" w:type="dxa"/>
            <w:vAlign w:val="center"/>
          </w:tcPr>
          <w:p w14:paraId="1C2ED485" w14:textId="77777777" w:rsidR="00921B8B" w:rsidRPr="00921B8B" w:rsidRDefault="00921B8B" w:rsidP="00921B8B">
            <w:pPr>
              <w:rPr>
                <w:b/>
                <w:bCs/>
                <w:sz w:val="20"/>
                <w:szCs w:val="20"/>
              </w:rPr>
            </w:pPr>
            <w:r w:rsidRPr="00921B8B">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4B9BB441" w14:textId="77777777" w:rsidR="00921B8B" w:rsidRPr="00921B8B" w:rsidRDefault="00921B8B" w:rsidP="00921B8B">
            <w:pPr>
              <w:overflowPunct w:val="0"/>
              <w:autoSpaceDE w:val="0"/>
              <w:autoSpaceDN w:val="0"/>
              <w:adjustRightInd w:val="0"/>
              <w:jc w:val="both"/>
              <w:textAlignment w:val="baseline"/>
              <w:rPr>
                <w:b/>
                <w:sz w:val="20"/>
                <w:szCs w:val="20"/>
              </w:rPr>
            </w:pPr>
            <w:r w:rsidRPr="00921B8B">
              <w:rPr>
                <w:sz w:val="20"/>
                <w:szCs w:val="20"/>
              </w:rPr>
              <w:t xml:space="preserve">Конверты с заявками на участие в открытом запросе предложений будут вскрываться по адресу: </w:t>
            </w:r>
            <w:r w:rsidRPr="00921B8B">
              <w:rPr>
                <w:rFonts w:ascii="NTHelvetica/Cyrillic" w:hAnsi="NTHelvetica/Cyrillic" w:cs="NTHelvetica/Cyrillic"/>
                <w:sz w:val="20"/>
                <w:szCs w:val="20"/>
              </w:rPr>
              <w:t>Российская Федерация</w:t>
            </w:r>
            <w:r w:rsidRPr="00921B8B">
              <w:rPr>
                <w:sz w:val="20"/>
                <w:szCs w:val="20"/>
              </w:rPr>
              <w:t>, 198035, Санкт-Петербург, Межевой канал, д. 3, к. 2 в</w:t>
            </w:r>
            <w:r w:rsidRPr="00921B8B">
              <w:rPr>
                <w:b/>
                <w:sz w:val="20"/>
                <w:szCs w:val="20"/>
              </w:rPr>
              <w:t xml:space="preserve"> 10 часов 00 мин. «06» апреля 2022 г.</w:t>
            </w:r>
          </w:p>
          <w:p w14:paraId="2F5EF576" w14:textId="77777777" w:rsidR="00921B8B" w:rsidRPr="00921B8B" w:rsidRDefault="00921B8B" w:rsidP="00921B8B">
            <w:pPr>
              <w:overflowPunct w:val="0"/>
              <w:autoSpaceDE w:val="0"/>
              <w:autoSpaceDN w:val="0"/>
              <w:adjustRightInd w:val="0"/>
              <w:jc w:val="both"/>
              <w:textAlignment w:val="baseline"/>
              <w:rPr>
                <w:b/>
                <w:i/>
                <w:sz w:val="20"/>
                <w:szCs w:val="20"/>
              </w:rPr>
            </w:pPr>
            <w:r w:rsidRPr="00921B8B">
              <w:rPr>
                <w:b/>
                <w:i/>
                <w:sz w:val="20"/>
                <w:szCs w:val="20"/>
              </w:rPr>
              <w:t xml:space="preserve">Примечание: </w:t>
            </w:r>
          </w:p>
          <w:p w14:paraId="68FB6D28" w14:textId="77777777" w:rsidR="00921B8B" w:rsidRPr="00921B8B" w:rsidRDefault="00921B8B" w:rsidP="00921B8B">
            <w:pPr>
              <w:overflowPunct w:val="0"/>
              <w:autoSpaceDE w:val="0"/>
              <w:autoSpaceDN w:val="0"/>
              <w:adjustRightInd w:val="0"/>
              <w:jc w:val="both"/>
              <w:textAlignment w:val="baseline"/>
              <w:rPr>
                <w:i/>
                <w:sz w:val="20"/>
                <w:szCs w:val="20"/>
              </w:rPr>
            </w:pPr>
            <w:r w:rsidRPr="00921B8B">
              <w:rPr>
                <w:i/>
                <w:sz w:val="20"/>
                <w:szCs w:val="20"/>
              </w:rPr>
              <w:t>Участники процедур закупки, подавшие Заявки на участие в</w:t>
            </w:r>
            <w:r w:rsidRPr="00921B8B">
              <w:t xml:space="preserve"> </w:t>
            </w:r>
            <w:r w:rsidRPr="00921B8B">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921B8B">
              <w:rPr>
                <w:sz w:val="20"/>
                <w:szCs w:val="20"/>
              </w:rPr>
              <w:t xml:space="preserve"> </w:t>
            </w:r>
            <w:r w:rsidRPr="00921B8B">
              <w:rPr>
                <w:i/>
                <w:sz w:val="20"/>
                <w:szCs w:val="20"/>
              </w:rPr>
              <w:t xml:space="preserve">В случае невыполнения Участниками закупки вышеуказанных действий, Заказчик не </w:t>
            </w:r>
            <w:r w:rsidRPr="00921B8B">
              <w:rPr>
                <w:i/>
                <w:sz w:val="20"/>
                <w:szCs w:val="20"/>
              </w:rPr>
              <w:lastRenderedPageBreak/>
              <w:t xml:space="preserve">несёт ответственности перед такими Участниками за невозможность их присутствия на заседании по вскрытию конвертов с заявками.  </w:t>
            </w:r>
          </w:p>
          <w:p w14:paraId="109787B4" w14:textId="77777777" w:rsidR="00921B8B" w:rsidRPr="00921B8B" w:rsidRDefault="00921B8B" w:rsidP="00921B8B">
            <w:pPr>
              <w:overflowPunct w:val="0"/>
              <w:autoSpaceDE w:val="0"/>
              <w:autoSpaceDN w:val="0"/>
              <w:adjustRightInd w:val="0"/>
              <w:jc w:val="both"/>
              <w:textAlignment w:val="baseline"/>
              <w:rPr>
                <w:sz w:val="20"/>
                <w:szCs w:val="20"/>
              </w:rPr>
            </w:pPr>
            <w:r w:rsidRPr="00921B8B">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921B8B" w:rsidRPr="00921B8B" w14:paraId="65734FD0" w14:textId="77777777" w:rsidTr="004B0EE5">
        <w:trPr>
          <w:trHeight w:val="605"/>
        </w:trPr>
        <w:tc>
          <w:tcPr>
            <w:tcW w:w="567" w:type="dxa"/>
            <w:vAlign w:val="center"/>
          </w:tcPr>
          <w:p w14:paraId="7A47F6E1" w14:textId="77777777" w:rsidR="00921B8B" w:rsidRPr="00921B8B" w:rsidRDefault="00921B8B" w:rsidP="00921B8B">
            <w:pPr>
              <w:jc w:val="center"/>
              <w:rPr>
                <w:b/>
                <w:sz w:val="20"/>
                <w:szCs w:val="20"/>
              </w:rPr>
            </w:pPr>
            <w:r w:rsidRPr="00921B8B">
              <w:rPr>
                <w:b/>
                <w:sz w:val="20"/>
                <w:szCs w:val="20"/>
              </w:rPr>
              <w:lastRenderedPageBreak/>
              <w:t>12</w:t>
            </w:r>
          </w:p>
        </w:tc>
        <w:tc>
          <w:tcPr>
            <w:tcW w:w="2977" w:type="dxa"/>
          </w:tcPr>
          <w:p w14:paraId="35D706E2" w14:textId="77777777" w:rsidR="00921B8B" w:rsidRPr="00921B8B" w:rsidRDefault="00921B8B" w:rsidP="00921B8B">
            <w:pPr>
              <w:rPr>
                <w:b/>
                <w:sz w:val="20"/>
                <w:szCs w:val="20"/>
              </w:rPr>
            </w:pPr>
            <w:r w:rsidRPr="00921B8B">
              <w:rPr>
                <w:b/>
                <w:sz w:val="20"/>
                <w:szCs w:val="20"/>
              </w:rPr>
              <w:t>Место и дата рассмотрения заявок участников открытого запроса предложений:</w:t>
            </w:r>
          </w:p>
        </w:tc>
        <w:tc>
          <w:tcPr>
            <w:tcW w:w="6804" w:type="dxa"/>
          </w:tcPr>
          <w:p w14:paraId="152FCA5F" w14:textId="77777777" w:rsidR="00921B8B" w:rsidRPr="00921B8B" w:rsidRDefault="00921B8B" w:rsidP="00921B8B">
            <w:pPr>
              <w:jc w:val="both"/>
              <w:rPr>
                <w:sz w:val="20"/>
                <w:szCs w:val="20"/>
              </w:rPr>
            </w:pPr>
            <w:r w:rsidRPr="00921B8B">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921B8B">
              <w:rPr>
                <w:b/>
                <w:sz w:val="20"/>
                <w:szCs w:val="20"/>
              </w:rPr>
              <w:t>в 14 часов 00 мин. «07» апреля 2022 г.</w:t>
            </w:r>
          </w:p>
        </w:tc>
      </w:tr>
      <w:tr w:rsidR="00921B8B" w:rsidRPr="00921B8B" w14:paraId="0F5EA38D" w14:textId="77777777" w:rsidTr="004B0EE5">
        <w:trPr>
          <w:trHeight w:val="94"/>
        </w:trPr>
        <w:tc>
          <w:tcPr>
            <w:tcW w:w="567" w:type="dxa"/>
            <w:vAlign w:val="center"/>
          </w:tcPr>
          <w:p w14:paraId="13C9CC56" w14:textId="77777777" w:rsidR="00921B8B" w:rsidRPr="00921B8B" w:rsidRDefault="00921B8B" w:rsidP="00921B8B">
            <w:pPr>
              <w:jc w:val="center"/>
              <w:rPr>
                <w:b/>
                <w:sz w:val="20"/>
                <w:szCs w:val="20"/>
              </w:rPr>
            </w:pPr>
            <w:r w:rsidRPr="00921B8B">
              <w:rPr>
                <w:b/>
                <w:sz w:val="20"/>
                <w:szCs w:val="20"/>
              </w:rPr>
              <w:t>13</w:t>
            </w:r>
          </w:p>
        </w:tc>
        <w:tc>
          <w:tcPr>
            <w:tcW w:w="2977" w:type="dxa"/>
          </w:tcPr>
          <w:p w14:paraId="3FB0B6B1" w14:textId="77777777" w:rsidR="00921B8B" w:rsidRPr="00921B8B" w:rsidRDefault="00921B8B" w:rsidP="00921B8B">
            <w:pPr>
              <w:rPr>
                <w:b/>
                <w:sz w:val="20"/>
                <w:szCs w:val="20"/>
              </w:rPr>
            </w:pPr>
            <w:r w:rsidRPr="00921B8B">
              <w:rPr>
                <w:b/>
                <w:sz w:val="20"/>
                <w:szCs w:val="20"/>
              </w:rPr>
              <w:t>Место и дата подведения итогов открытого запроса предложений:</w:t>
            </w:r>
          </w:p>
        </w:tc>
        <w:tc>
          <w:tcPr>
            <w:tcW w:w="6804" w:type="dxa"/>
          </w:tcPr>
          <w:p w14:paraId="795D67A8" w14:textId="77777777" w:rsidR="00921B8B" w:rsidRPr="00921B8B" w:rsidRDefault="00921B8B" w:rsidP="00921B8B">
            <w:pPr>
              <w:jc w:val="both"/>
              <w:rPr>
                <w:sz w:val="20"/>
                <w:szCs w:val="20"/>
              </w:rPr>
            </w:pPr>
            <w:r w:rsidRPr="00921B8B">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921B8B">
              <w:rPr>
                <w:b/>
                <w:sz w:val="20"/>
                <w:szCs w:val="20"/>
              </w:rPr>
              <w:t>в 16 часов 00 мин.  «08» апреля 2022 г.</w:t>
            </w:r>
          </w:p>
        </w:tc>
      </w:tr>
      <w:tr w:rsidR="00921B8B" w:rsidRPr="00921B8B" w14:paraId="70C664CE" w14:textId="77777777" w:rsidTr="004B0EE5">
        <w:trPr>
          <w:trHeight w:val="245"/>
        </w:trPr>
        <w:tc>
          <w:tcPr>
            <w:tcW w:w="567" w:type="dxa"/>
            <w:vAlign w:val="center"/>
          </w:tcPr>
          <w:p w14:paraId="3CB51417" w14:textId="77777777" w:rsidR="00921B8B" w:rsidRPr="00921B8B" w:rsidRDefault="00921B8B" w:rsidP="00921B8B">
            <w:pPr>
              <w:jc w:val="center"/>
              <w:rPr>
                <w:b/>
                <w:sz w:val="20"/>
                <w:szCs w:val="20"/>
              </w:rPr>
            </w:pPr>
            <w:r w:rsidRPr="00921B8B">
              <w:rPr>
                <w:b/>
                <w:sz w:val="20"/>
                <w:szCs w:val="20"/>
              </w:rPr>
              <w:t>14</w:t>
            </w:r>
          </w:p>
        </w:tc>
        <w:tc>
          <w:tcPr>
            <w:tcW w:w="2977" w:type="dxa"/>
          </w:tcPr>
          <w:p w14:paraId="09D09538" w14:textId="77777777" w:rsidR="00921B8B" w:rsidRPr="00921B8B" w:rsidRDefault="00921B8B" w:rsidP="00921B8B">
            <w:pPr>
              <w:rPr>
                <w:b/>
                <w:sz w:val="20"/>
                <w:szCs w:val="20"/>
              </w:rPr>
            </w:pPr>
            <w:r w:rsidRPr="00921B8B">
              <w:rPr>
                <w:b/>
                <w:sz w:val="20"/>
                <w:szCs w:val="20"/>
              </w:rPr>
              <w:t>Порядок и условия оплаты:</w:t>
            </w:r>
          </w:p>
        </w:tc>
        <w:tc>
          <w:tcPr>
            <w:tcW w:w="6804" w:type="dxa"/>
          </w:tcPr>
          <w:p w14:paraId="21F9372C" w14:textId="77777777" w:rsidR="00921B8B" w:rsidRPr="00921B8B" w:rsidRDefault="00921B8B" w:rsidP="00921B8B">
            <w:pPr>
              <w:rPr>
                <w:sz w:val="20"/>
                <w:szCs w:val="20"/>
              </w:rPr>
            </w:pPr>
            <w:r w:rsidRPr="00921B8B">
              <w:rPr>
                <w:sz w:val="20"/>
                <w:szCs w:val="20"/>
              </w:rPr>
              <w:t>В соответствии с проектом договора</w:t>
            </w:r>
          </w:p>
        </w:tc>
      </w:tr>
      <w:tr w:rsidR="00921B8B" w:rsidRPr="00921B8B" w14:paraId="7542F0E8" w14:textId="77777777" w:rsidTr="004B0EE5">
        <w:trPr>
          <w:trHeight w:val="1202"/>
        </w:trPr>
        <w:tc>
          <w:tcPr>
            <w:tcW w:w="567" w:type="dxa"/>
            <w:vAlign w:val="center"/>
          </w:tcPr>
          <w:p w14:paraId="06161A2A" w14:textId="77777777" w:rsidR="00921B8B" w:rsidRPr="00921B8B" w:rsidRDefault="00921B8B" w:rsidP="00921B8B">
            <w:pPr>
              <w:jc w:val="center"/>
              <w:rPr>
                <w:b/>
                <w:sz w:val="20"/>
                <w:szCs w:val="20"/>
              </w:rPr>
            </w:pPr>
            <w:r w:rsidRPr="00921B8B">
              <w:rPr>
                <w:b/>
                <w:sz w:val="20"/>
                <w:szCs w:val="20"/>
              </w:rPr>
              <w:t>15</w:t>
            </w:r>
          </w:p>
        </w:tc>
        <w:tc>
          <w:tcPr>
            <w:tcW w:w="2977" w:type="dxa"/>
          </w:tcPr>
          <w:p w14:paraId="18F68352" w14:textId="77777777" w:rsidR="00921B8B" w:rsidRPr="00921B8B" w:rsidRDefault="00921B8B" w:rsidP="00921B8B">
            <w:pPr>
              <w:rPr>
                <w:b/>
                <w:sz w:val="20"/>
                <w:szCs w:val="20"/>
              </w:rPr>
            </w:pPr>
            <w:r w:rsidRPr="00921B8B">
              <w:rPr>
                <w:b/>
                <w:sz w:val="20"/>
                <w:szCs w:val="20"/>
              </w:rPr>
              <w:t>Адрес для направления запросов по разъяснению документации:</w:t>
            </w:r>
          </w:p>
        </w:tc>
        <w:tc>
          <w:tcPr>
            <w:tcW w:w="6804" w:type="dxa"/>
          </w:tcPr>
          <w:p w14:paraId="44188DE5" w14:textId="77777777" w:rsidR="00921B8B" w:rsidRPr="00921B8B" w:rsidRDefault="00921B8B" w:rsidP="00921B8B">
            <w:pPr>
              <w:jc w:val="both"/>
              <w:rPr>
                <w:sz w:val="20"/>
                <w:szCs w:val="20"/>
              </w:rPr>
            </w:pPr>
            <w:r w:rsidRPr="00921B8B">
              <w:rPr>
                <w:sz w:val="20"/>
                <w:szCs w:val="20"/>
              </w:rPr>
              <w:t>Российская Федерация, 198035, Санкт-Петербург, Межевой канал, д. 3, к. 2</w:t>
            </w:r>
          </w:p>
          <w:p w14:paraId="7D08715D" w14:textId="77777777" w:rsidR="00921B8B" w:rsidRPr="00921B8B" w:rsidRDefault="00921B8B" w:rsidP="00921B8B">
            <w:pPr>
              <w:rPr>
                <w:sz w:val="20"/>
                <w:szCs w:val="20"/>
              </w:rPr>
            </w:pPr>
            <w:r w:rsidRPr="00921B8B">
              <w:rPr>
                <w:sz w:val="20"/>
                <w:szCs w:val="20"/>
              </w:rPr>
              <w:t>Адрес электронной почты Заказчика: zakupki@lenmor.ru</w:t>
            </w:r>
          </w:p>
          <w:p w14:paraId="47F2018F" w14:textId="77777777" w:rsidR="00921B8B" w:rsidRPr="00921B8B" w:rsidRDefault="00921B8B" w:rsidP="00921B8B">
            <w:pPr>
              <w:rPr>
                <w:sz w:val="20"/>
                <w:szCs w:val="20"/>
              </w:rPr>
            </w:pPr>
            <w:r w:rsidRPr="00921B8B">
              <w:rPr>
                <w:sz w:val="20"/>
                <w:szCs w:val="20"/>
              </w:rPr>
              <w:t xml:space="preserve">Контактные лица: </w:t>
            </w:r>
          </w:p>
          <w:p w14:paraId="2A329FB2" w14:textId="77777777" w:rsidR="00921B8B" w:rsidRPr="00921B8B" w:rsidRDefault="00921B8B" w:rsidP="00921B8B">
            <w:pPr>
              <w:jc w:val="both"/>
              <w:rPr>
                <w:sz w:val="20"/>
                <w:szCs w:val="20"/>
              </w:rPr>
            </w:pPr>
            <w:r w:rsidRPr="00921B8B">
              <w:rPr>
                <w:sz w:val="20"/>
                <w:szCs w:val="20"/>
              </w:rPr>
              <w:t>Талызин Александр Юрьевич, тел. (812) 680-07-00, доб. 438 (технические вопросы);</w:t>
            </w:r>
          </w:p>
          <w:p w14:paraId="732533D9" w14:textId="77777777" w:rsidR="00921B8B" w:rsidRPr="00921B8B" w:rsidRDefault="00921B8B" w:rsidP="00921B8B">
            <w:pPr>
              <w:rPr>
                <w:sz w:val="20"/>
                <w:szCs w:val="20"/>
              </w:rPr>
            </w:pPr>
            <w:r w:rsidRPr="00921B8B">
              <w:rPr>
                <w:sz w:val="20"/>
                <w:szCs w:val="20"/>
              </w:rPr>
              <w:t>Тендерный отдел: (вопросы по оформлению заявки) тел. (812) 680-07-34, тел. (812) 680-07-00, доб. 148,149 тел./факс (812) 680-07-20.</w:t>
            </w:r>
          </w:p>
        </w:tc>
      </w:tr>
      <w:tr w:rsidR="00921B8B" w:rsidRPr="00921B8B" w14:paraId="3DF76E0B" w14:textId="77777777" w:rsidTr="004B0EE5">
        <w:trPr>
          <w:trHeight w:val="446"/>
        </w:trPr>
        <w:tc>
          <w:tcPr>
            <w:tcW w:w="567" w:type="dxa"/>
            <w:vAlign w:val="center"/>
          </w:tcPr>
          <w:p w14:paraId="2420F5D6" w14:textId="77777777" w:rsidR="00921B8B" w:rsidRPr="00921B8B" w:rsidRDefault="00921B8B" w:rsidP="00921B8B">
            <w:pPr>
              <w:jc w:val="center"/>
              <w:rPr>
                <w:b/>
                <w:bCs/>
                <w:sz w:val="20"/>
                <w:szCs w:val="20"/>
              </w:rPr>
            </w:pPr>
            <w:r w:rsidRPr="00921B8B">
              <w:rPr>
                <w:b/>
                <w:bCs/>
                <w:sz w:val="20"/>
                <w:szCs w:val="20"/>
              </w:rPr>
              <w:t>16</w:t>
            </w:r>
          </w:p>
        </w:tc>
        <w:tc>
          <w:tcPr>
            <w:tcW w:w="2977" w:type="dxa"/>
            <w:vAlign w:val="center"/>
          </w:tcPr>
          <w:p w14:paraId="1F83C878" w14:textId="77777777" w:rsidR="00921B8B" w:rsidRPr="00921B8B" w:rsidRDefault="00921B8B" w:rsidP="00921B8B">
            <w:pPr>
              <w:rPr>
                <w:b/>
                <w:bCs/>
                <w:sz w:val="20"/>
                <w:szCs w:val="20"/>
              </w:rPr>
            </w:pPr>
            <w:r w:rsidRPr="00921B8B">
              <w:rPr>
                <w:b/>
                <w:bCs/>
                <w:sz w:val="20"/>
                <w:szCs w:val="20"/>
              </w:rPr>
              <w:t>Обеспечение заявки / Обеспечение договора/</w:t>
            </w:r>
          </w:p>
          <w:p w14:paraId="1DAE6023" w14:textId="77777777" w:rsidR="00921B8B" w:rsidRPr="00921B8B" w:rsidRDefault="00921B8B" w:rsidP="00921B8B">
            <w:pPr>
              <w:rPr>
                <w:b/>
                <w:bCs/>
                <w:sz w:val="20"/>
                <w:szCs w:val="20"/>
              </w:rPr>
            </w:pPr>
            <w:r w:rsidRPr="00921B8B">
              <w:rPr>
                <w:b/>
                <w:bCs/>
                <w:sz w:val="20"/>
                <w:szCs w:val="20"/>
              </w:rPr>
              <w:t>Гарантийный резерв</w:t>
            </w:r>
          </w:p>
        </w:tc>
        <w:tc>
          <w:tcPr>
            <w:tcW w:w="6804" w:type="dxa"/>
            <w:vAlign w:val="center"/>
          </w:tcPr>
          <w:p w14:paraId="45AAEF90" w14:textId="77777777" w:rsidR="00921B8B" w:rsidRPr="00921B8B" w:rsidRDefault="00921B8B" w:rsidP="00921B8B">
            <w:pPr>
              <w:rPr>
                <w:snapToGrid w:val="0"/>
                <w:sz w:val="20"/>
                <w:szCs w:val="20"/>
              </w:rPr>
            </w:pPr>
            <w:r w:rsidRPr="00921B8B">
              <w:rPr>
                <w:snapToGrid w:val="0"/>
                <w:sz w:val="20"/>
                <w:szCs w:val="20"/>
              </w:rPr>
              <w:t>Не установлено/</w:t>
            </w:r>
          </w:p>
          <w:p w14:paraId="49B540C7" w14:textId="77777777" w:rsidR="00921B8B" w:rsidRPr="00921B8B" w:rsidRDefault="00921B8B" w:rsidP="00921B8B">
            <w:pPr>
              <w:rPr>
                <w:snapToGrid w:val="0"/>
                <w:sz w:val="20"/>
                <w:szCs w:val="20"/>
              </w:rPr>
            </w:pPr>
            <w:r w:rsidRPr="00921B8B">
              <w:rPr>
                <w:snapToGrid w:val="0"/>
                <w:sz w:val="20"/>
                <w:szCs w:val="20"/>
              </w:rPr>
              <w:t>Не установлено/</w:t>
            </w:r>
          </w:p>
          <w:p w14:paraId="4982E77C" w14:textId="77777777" w:rsidR="00921B8B" w:rsidRPr="00921B8B" w:rsidRDefault="00921B8B" w:rsidP="00921B8B">
            <w:pPr>
              <w:rPr>
                <w:snapToGrid w:val="0"/>
                <w:sz w:val="20"/>
                <w:szCs w:val="20"/>
              </w:rPr>
            </w:pPr>
            <w:r w:rsidRPr="00921B8B">
              <w:rPr>
                <w:snapToGrid w:val="0"/>
                <w:sz w:val="20"/>
                <w:szCs w:val="20"/>
              </w:rPr>
              <w:t>Не установлено</w:t>
            </w:r>
          </w:p>
        </w:tc>
      </w:tr>
      <w:tr w:rsidR="00921B8B" w:rsidRPr="00921B8B" w14:paraId="2951545C" w14:textId="77777777" w:rsidTr="004B0EE5">
        <w:trPr>
          <w:trHeight w:val="446"/>
        </w:trPr>
        <w:tc>
          <w:tcPr>
            <w:tcW w:w="567" w:type="dxa"/>
            <w:vAlign w:val="center"/>
          </w:tcPr>
          <w:p w14:paraId="58456859" w14:textId="77777777" w:rsidR="00921B8B" w:rsidRPr="00921B8B" w:rsidRDefault="00921B8B" w:rsidP="00921B8B">
            <w:pPr>
              <w:jc w:val="center"/>
              <w:rPr>
                <w:b/>
                <w:bCs/>
                <w:sz w:val="20"/>
                <w:szCs w:val="20"/>
                <w:lang w:val="en-US"/>
              </w:rPr>
            </w:pPr>
            <w:r w:rsidRPr="00921B8B">
              <w:rPr>
                <w:b/>
                <w:bCs/>
                <w:sz w:val="20"/>
                <w:szCs w:val="20"/>
                <w:lang w:val="en-US"/>
              </w:rPr>
              <w:t>17</w:t>
            </w:r>
          </w:p>
        </w:tc>
        <w:tc>
          <w:tcPr>
            <w:tcW w:w="2977" w:type="dxa"/>
            <w:vAlign w:val="center"/>
          </w:tcPr>
          <w:p w14:paraId="79C0FBB1" w14:textId="77777777" w:rsidR="00921B8B" w:rsidRPr="00921B8B" w:rsidRDefault="00921B8B" w:rsidP="00921B8B">
            <w:pPr>
              <w:rPr>
                <w:b/>
                <w:bCs/>
                <w:sz w:val="20"/>
                <w:szCs w:val="20"/>
              </w:rPr>
            </w:pPr>
            <w:r w:rsidRPr="00921B8B">
              <w:rPr>
                <w:b/>
                <w:bCs/>
                <w:sz w:val="20"/>
                <w:szCs w:val="20"/>
              </w:rPr>
              <w:t>Банковская гарантия на возврат авансового платежа</w:t>
            </w:r>
          </w:p>
        </w:tc>
        <w:tc>
          <w:tcPr>
            <w:tcW w:w="6804" w:type="dxa"/>
            <w:vAlign w:val="center"/>
          </w:tcPr>
          <w:p w14:paraId="7B849B93" w14:textId="77777777" w:rsidR="00921B8B" w:rsidRPr="00921B8B" w:rsidRDefault="00921B8B" w:rsidP="00921B8B">
            <w:pPr>
              <w:rPr>
                <w:snapToGrid w:val="0"/>
                <w:sz w:val="20"/>
                <w:szCs w:val="20"/>
              </w:rPr>
            </w:pPr>
            <w:r w:rsidRPr="00921B8B">
              <w:rPr>
                <w:snapToGrid w:val="0"/>
                <w:sz w:val="20"/>
                <w:szCs w:val="20"/>
              </w:rPr>
              <w:t>Установлено, в соответствии со статьей 4 Договора</w:t>
            </w:r>
          </w:p>
        </w:tc>
      </w:tr>
      <w:tr w:rsidR="00921B8B" w:rsidRPr="00921B8B" w14:paraId="0C0972BA" w14:textId="77777777" w:rsidTr="004B0EE5">
        <w:trPr>
          <w:trHeight w:val="95"/>
        </w:trPr>
        <w:tc>
          <w:tcPr>
            <w:tcW w:w="10348" w:type="dxa"/>
            <w:gridSpan w:val="3"/>
            <w:vAlign w:val="center"/>
          </w:tcPr>
          <w:p w14:paraId="301E0DF0" w14:textId="77777777" w:rsidR="00921B8B" w:rsidRPr="00921B8B" w:rsidRDefault="00921B8B" w:rsidP="00921B8B">
            <w:pPr>
              <w:jc w:val="center"/>
              <w:rPr>
                <w:b/>
                <w:bCs/>
                <w:sz w:val="20"/>
                <w:szCs w:val="20"/>
              </w:rPr>
            </w:pPr>
            <w:r w:rsidRPr="00921B8B">
              <w:rPr>
                <w:b/>
                <w:bCs/>
                <w:sz w:val="20"/>
                <w:szCs w:val="20"/>
              </w:rPr>
              <w:t>Подготовка и подача заявок на участие в открытом запросе предложений</w:t>
            </w:r>
          </w:p>
        </w:tc>
      </w:tr>
      <w:tr w:rsidR="00921B8B" w:rsidRPr="00921B8B" w14:paraId="61869E71" w14:textId="77777777" w:rsidTr="004B0EE5">
        <w:tc>
          <w:tcPr>
            <w:tcW w:w="567" w:type="dxa"/>
            <w:vAlign w:val="center"/>
          </w:tcPr>
          <w:p w14:paraId="6183086F" w14:textId="77777777" w:rsidR="00921B8B" w:rsidRPr="00921B8B" w:rsidRDefault="00921B8B" w:rsidP="00921B8B">
            <w:pPr>
              <w:jc w:val="center"/>
              <w:rPr>
                <w:b/>
                <w:sz w:val="20"/>
                <w:szCs w:val="20"/>
              </w:rPr>
            </w:pPr>
            <w:r w:rsidRPr="00921B8B">
              <w:rPr>
                <w:b/>
                <w:sz w:val="20"/>
                <w:szCs w:val="20"/>
              </w:rPr>
              <w:t>18</w:t>
            </w:r>
          </w:p>
        </w:tc>
        <w:tc>
          <w:tcPr>
            <w:tcW w:w="2977" w:type="dxa"/>
            <w:vAlign w:val="center"/>
          </w:tcPr>
          <w:p w14:paraId="7AE7735F" w14:textId="77777777" w:rsidR="00921B8B" w:rsidRPr="00921B8B" w:rsidRDefault="00921B8B" w:rsidP="00921B8B">
            <w:pPr>
              <w:rPr>
                <w:b/>
                <w:sz w:val="20"/>
                <w:szCs w:val="20"/>
              </w:rPr>
            </w:pPr>
            <w:r w:rsidRPr="00921B8B">
              <w:rPr>
                <w:b/>
                <w:sz w:val="20"/>
                <w:szCs w:val="20"/>
              </w:rPr>
              <w:t xml:space="preserve">Перечень документов, представляемых участниками закупки: </w:t>
            </w:r>
          </w:p>
        </w:tc>
        <w:tc>
          <w:tcPr>
            <w:tcW w:w="6804" w:type="dxa"/>
          </w:tcPr>
          <w:p w14:paraId="1C41F6AE" w14:textId="77777777" w:rsidR="00921B8B" w:rsidRPr="00921B8B" w:rsidRDefault="00921B8B" w:rsidP="00921B8B">
            <w:pPr>
              <w:widowControl w:val="0"/>
              <w:tabs>
                <w:tab w:val="left" w:pos="0"/>
              </w:tabs>
              <w:jc w:val="both"/>
              <w:rPr>
                <w:sz w:val="20"/>
                <w:szCs w:val="20"/>
              </w:rPr>
            </w:pPr>
            <w:r w:rsidRPr="00921B8B">
              <w:rPr>
                <w:sz w:val="20"/>
                <w:szCs w:val="20"/>
              </w:rPr>
              <w:t>Конверт с заявкой на участие в открытом запросе предложений, должен содержать следующие документы:</w:t>
            </w:r>
          </w:p>
          <w:p w14:paraId="29A12BBB" w14:textId="77777777" w:rsidR="00921B8B" w:rsidRPr="00921B8B" w:rsidRDefault="00921B8B" w:rsidP="00921B8B">
            <w:pPr>
              <w:widowControl w:val="0"/>
              <w:tabs>
                <w:tab w:val="left" w:pos="0"/>
              </w:tabs>
              <w:jc w:val="both"/>
              <w:rPr>
                <w:sz w:val="20"/>
                <w:szCs w:val="20"/>
              </w:rPr>
            </w:pPr>
            <w:r w:rsidRPr="00921B8B">
              <w:rPr>
                <w:sz w:val="20"/>
                <w:szCs w:val="20"/>
              </w:rPr>
              <w:t>1) Опись документов (Форма № 1);</w:t>
            </w:r>
          </w:p>
          <w:p w14:paraId="27177974" w14:textId="77777777" w:rsidR="00921B8B" w:rsidRPr="00921B8B" w:rsidRDefault="00921B8B" w:rsidP="00921B8B">
            <w:pPr>
              <w:widowControl w:val="0"/>
              <w:tabs>
                <w:tab w:val="left" w:pos="0"/>
              </w:tabs>
              <w:jc w:val="both"/>
              <w:rPr>
                <w:sz w:val="20"/>
                <w:szCs w:val="20"/>
              </w:rPr>
            </w:pPr>
            <w:r w:rsidRPr="00921B8B">
              <w:rPr>
                <w:sz w:val="20"/>
                <w:szCs w:val="20"/>
              </w:rPr>
              <w:t>2) Заявка на участие в открытом запросе предложений (Форма № 2);</w:t>
            </w:r>
          </w:p>
          <w:p w14:paraId="4A9B2CC9" w14:textId="77777777" w:rsidR="00921B8B" w:rsidRPr="00921B8B" w:rsidRDefault="00921B8B" w:rsidP="00921B8B">
            <w:pPr>
              <w:widowControl w:val="0"/>
              <w:tabs>
                <w:tab w:val="left" w:pos="0"/>
              </w:tabs>
              <w:jc w:val="both"/>
              <w:rPr>
                <w:sz w:val="20"/>
                <w:szCs w:val="20"/>
              </w:rPr>
            </w:pPr>
            <w:r w:rsidRPr="00921B8B">
              <w:rPr>
                <w:sz w:val="20"/>
                <w:szCs w:val="20"/>
              </w:rPr>
              <w:t>3)</w:t>
            </w:r>
            <w:r w:rsidRPr="00921B8B">
              <w:t xml:space="preserve"> </w:t>
            </w:r>
            <w:r w:rsidRPr="00921B8B">
              <w:rPr>
                <w:sz w:val="20"/>
                <w:szCs w:val="20"/>
              </w:rPr>
              <w:t>Анкета участника закупки (Форма № 5);</w:t>
            </w:r>
          </w:p>
          <w:p w14:paraId="3E11E619" w14:textId="77777777" w:rsidR="00921B8B" w:rsidRPr="00921B8B" w:rsidRDefault="00921B8B" w:rsidP="00921B8B">
            <w:pPr>
              <w:widowControl w:val="0"/>
              <w:tabs>
                <w:tab w:val="left" w:pos="0"/>
              </w:tabs>
              <w:jc w:val="both"/>
              <w:rPr>
                <w:sz w:val="20"/>
                <w:szCs w:val="20"/>
              </w:rPr>
            </w:pPr>
            <w:r w:rsidRPr="00921B8B">
              <w:rPr>
                <w:sz w:val="20"/>
                <w:szCs w:val="20"/>
              </w:rPr>
              <w:t>4) Копия устава со всеми изменениями и/или дополнениями к нему, заверенная руководителем организации (уполномоченным лицом);</w:t>
            </w:r>
          </w:p>
          <w:p w14:paraId="4FB52712" w14:textId="77777777" w:rsidR="00921B8B" w:rsidRPr="00921B8B" w:rsidRDefault="00921B8B" w:rsidP="00921B8B">
            <w:pPr>
              <w:widowControl w:val="0"/>
              <w:tabs>
                <w:tab w:val="left" w:pos="0"/>
              </w:tabs>
              <w:jc w:val="both"/>
              <w:rPr>
                <w:sz w:val="20"/>
                <w:szCs w:val="20"/>
              </w:rPr>
            </w:pPr>
            <w:r w:rsidRPr="00921B8B">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921B8B">
              <w:t xml:space="preserve"> </w:t>
            </w:r>
            <w:r w:rsidRPr="00921B8B">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3A8BD25" w14:textId="77777777" w:rsidR="00921B8B" w:rsidRPr="00921B8B" w:rsidRDefault="00921B8B" w:rsidP="00921B8B">
            <w:pPr>
              <w:widowControl w:val="0"/>
              <w:tabs>
                <w:tab w:val="left" w:pos="0"/>
              </w:tabs>
              <w:jc w:val="both"/>
              <w:rPr>
                <w:sz w:val="20"/>
                <w:szCs w:val="20"/>
              </w:rPr>
            </w:pPr>
            <w:r w:rsidRPr="00921B8B">
              <w:rPr>
                <w:sz w:val="20"/>
                <w:szCs w:val="20"/>
              </w:rPr>
              <w:t>6) Предложение об условиях исполнения договора (Форма № 3);</w:t>
            </w:r>
          </w:p>
          <w:p w14:paraId="2B6D2BF4" w14:textId="77777777" w:rsidR="00921B8B" w:rsidRPr="00921B8B" w:rsidRDefault="00921B8B" w:rsidP="00921B8B">
            <w:pPr>
              <w:widowControl w:val="0"/>
              <w:tabs>
                <w:tab w:val="left" w:pos="0"/>
              </w:tabs>
              <w:jc w:val="both"/>
              <w:rPr>
                <w:sz w:val="20"/>
                <w:szCs w:val="20"/>
              </w:rPr>
            </w:pPr>
            <w:r w:rsidRPr="00921B8B">
              <w:rPr>
                <w:sz w:val="20"/>
                <w:szCs w:val="20"/>
              </w:rPr>
              <w:t>7) Предложение участника по неценовым критериям оценки открытого запроса предложений закупки (Форма № 4):</w:t>
            </w:r>
          </w:p>
          <w:p w14:paraId="163BFEB1" w14:textId="77777777" w:rsidR="00921B8B" w:rsidRPr="00921B8B" w:rsidRDefault="00921B8B" w:rsidP="00921B8B">
            <w:pPr>
              <w:widowControl w:val="0"/>
              <w:tabs>
                <w:tab w:val="left" w:pos="0"/>
              </w:tabs>
              <w:jc w:val="both"/>
              <w:rPr>
                <w:sz w:val="20"/>
                <w:szCs w:val="20"/>
              </w:rPr>
            </w:pPr>
            <w:r w:rsidRPr="00921B8B">
              <w:rPr>
                <w:sz w:val="20"/>
                <w:szCs w:val="20"/>
              </w:rPr>
              <w:t>- с приложением копий значимых страниц договоров/контрактов, технических заданий на проектирование, актов выполненных работ,</w:t>
            </w:r>
            <w:r w:rsidRPr="00921B8B">
              <w:t xml:space="preserve"> </w:t>
            </w:r>
            <w:r w:rsidRPr="00921B8B">
              <w:rPr>
                <w:sz w:val="20"/>
                <w:szCs w:val="20"/>
              </w:rPr>
              <w:t>подтверждающих опыт выполнения работ по разработке проектной документации по автоматизированным системам управления</w:t>
            </w:r>
            <w:r w:rsidRPr="00921B8B">
              <w:t xml:space="preserve"> </w:t>
            </w:r>
            <w:r w:rsidRPr="00921B8B">
              <w:rPr>
                <w:sz w:val="20"/>
                <w:szCs w:val="20"/>
              </w:rPr>
              <w:t xml:space="preserve">за последние 3 года до момента вскрытия конвертов с Заявками, стоимостью не менее 2 752 000,00 руб. каждый, заверенных руководителем организации (уполномоченным лицом) </w:t>
            </w:r>
            <w:r w:rsidRPr="00921B8B">
              <w:rPr>
                <w:i/>
                <w:sz w:val="20"/>
                <w:szCs w:val="20"/>
              </w:rPr>
              <w:t>(является критерием оценки)</w:t>
            </w:r>
            <w:r w:rsidRPr="00921B8B">
              <w:rPr>
                <w:sz w:val="20"/>
                <w:szCs w:val="20"/>
              </w:rPr>
              <w:t>;</w:t>
            </w:r>
          </w:p>
          <w:p w14:paraId="16A697FB" w14:textId="77777777" w:rsidR="00921B8B" w:rsidRPr="00921B8B" w:rsidRDefault="00921B8B" w:rsidP="00921B8B">
            <w:pPr>
              <w:widowControl w:val="0"/>
              <w:tabs>
                <w:tab w:val="left" w:pos="0"/>
              </w:tabs>
              <w:jc w:val="both"/>
              <w:rPr>
                <w:sz w:val="20"/>
                <w:szCs w:val="20"/>
              </w:rPr>
            </w:pPr>
            <w:r w:rsidRPr="00921B8B">
              <w:rPr>
                <w:sz w:val="20"/>
                <w:szCs w:val="20"/>
              </w:rPr>
              <w:t xml:space="preserve">8) Документ, подтверждающий полномочия лица на осуществление действий от имени участника закупки (копия решения о назначении или об </w:t>
            </w:r>
            <w:r w:rsidRPr="00921B8B">
              <w:rPr>
                <w:sz w:val="20"/>
                <w:szCs w:val="20"/>
              </w:rPr>
              <w:lastRenderedPageBreak/>
              <w:t>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10213D32" w14:textId="77777777" w:rsidR="00921B8B" w:rsidRPr="00921B8B" w:rsidRDefault="00921B8B" w:rsidP="00921B8B">
            <w:pPr>
              <w:widowControl w:val="0"/>
              <w:tabs>
                <w:tab w:val="left" w:pos="0"/>
              </w:tabs>
              <w:jc w:val="both"/>
              <w:rPr>
                <w:sz w:val="20"/>
                <w:szCs w:val="20"/>
              </w:rPr>
            </w:pPr>
            <w:r w:rsidRPr="00921B8B">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63565CD" w14:textId="77777777" w:rsidR="00921B8B" w:rsidRPr="00921B8B" w:rsidRDefault="00921B8B" w:rsidP="00921B8B">
            <w:pPr>
              <w:widowControl w:val="0"/>
              <w:tabs>
                <w:tab w:val="left" w:pos="0"/>
              </w:tabs>
              <w:jc w:val="both"/>
              <w:rPr>
                <w:sz w:val="20"/>
                <w:szCs w:val="20"/>
              </w:rPr>
            </w:pPr>
            <w:r w:rsidRPr="00921B8B">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298F63FB" w14:textId="77777777" w:rsidR="00921B8B" w:rsidRPr="00921B8B" w:rsidRDefault="00921B8B" w:rsidP="00921B8B">
            <w:pPr>
              <w:widowControl w:val="0"/>
              <w:tabs>
                <w:tab w:val="left" w:pos="0"/>
              </w:tabs>
              <w:jc w:val="both"/>
              <w:rPr>
                <w:sz w:val="20"/>
                <w:szCs w:val="20"/>
              </w:rPr>
            </w:pPr>
            <w:r w:rsidRPr="00921B8B">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CFB6D58" w14:textId="77777777" w:rsidR="00921B8B" w:rsidRPr="00921B8B" w:rsidRDefault="00921B8B" w:rsidP="00921B8B">
            <w:pPr>
              <w:widowControl w:val="0"/>
              <w:tabs>
                <w:tab w:val="left" w:pos="0"/>
              </w:tabs>
              <w:jc w:val="both"/>
              <w:rPr>
                <w:sz w:val="20"/>
                <w:szCs w:val="20"/>
              </w:rPr>
            </w:pPr>
            <w:r w:rsidRPr="00921B8B">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921B8B">
              <w:t xml:space="preserve"> </w:t>
            </w:r>
            <w:r w:rsidRPr="00921B8B">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549ECF04" w14:textId="77777777" w:rsidR="00921B8B" w:rsidRPr="00921B8B" w:rsidRDefault="00921B8B" w:rsidP="00921B8B">
            <w:pPr>
              <w:widowControl w:val="0"/>
              <w:tabs>
                <w:tab w:val="left" w:pos="0"/>
              </w:tabs>
              <w:jc w:val="both"/>
              <w:rPr>
                <w:sz w:val="20"/>
                <w:szCs w:val="20"/>
              </w:rPr>
            </w:pPr>
            <w:r w:rsidRPr="00921B8B">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6B78A4A4" w14:textId="77777777" w:rsidR="00921B8B" w:rsidRPr="00921B8B" w:rsidRDefault="00921B8B" w:rsidP="00921B8B">
            <w:pPr>
              <w:widowControl w:val="0"/>
              <w:tabs>
                <w:tab w:val="left" w:pos="0"/>
              </w:tabs>
              <w:jc w:val="both"/>
              <w:rPr>
                <w:sz w:val="20"/>
                <w:szCs w:val="20"/>
              </w:rPr>
            </w:pPr>
            <w:r w:rsidRPr="00921B8B">
              <w:rPr>
                <w:sz w:val="20"/>
                <w:szCs w:val="20"/>
              </w:rPr>
              <w:t>13) Копия свидетельства о постановке на налоговый учет, заверенная руководителем организации (уполномоченным лицом);</w:t>
            </w:r>
          </w:p>
          <w:p w14:paraId="0E511FC4" w14:textId="77777777" w:rsidR="00921B8B" w:rsidRPr="00921B8B" w:rsidRDefault="00921B8B" w:rsidP="00921B8B">
            <w:pPr>
              <w:widowControl w:val="0"/>
              <w:tabs>
                <w:tab w:val="left" w:pos="0"/>
              </w:tabs>
              <w:jc w:val="both"/>
              <w:rPr>
                <w:sz w:val="20"/>
                <w:szCs w:val="20"/>
              </w:rPr>
            </w:pPr>
            <w:r w:rsidRPr="00921B8B">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593C632A" w14:textId="77777777" w:rsidR="00921B8B" w:rsidRPr="00921B8B" w:rsidRDefault="00921B8B" w:rsidP="00921B8B">
            <w:pPr>
              <w:widowControl w:val="0"/>
              <w:tabs>
                <w:tab w:val="left" w:pos="0"/>
              </w:tabs>
              <w:jc w:val="both"/>
              <w:rPr>
                <w:sz w:val="20"/>
                <w:szCs w:val="20"/>
              </w:rPr>
            </w:pPr>
            <w:r w:rsidRPr="00921B8B">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CB52E9A" w14:textId="77777777" w:rsidR="00921B8B" w:rsidRPr="00921B8B" w:rsidRDefault="00921B8B" w:rsidP="00921B8B">
            <w:pPr>
              <w:widowControl w:val="0"/>
              <w:tabs>
                <w:tab w:val="left" w:pos="0"/>
              </w:tabs>
              <w:jc w:val="both"/>
              <w:rPr>
                <w:b/>
                <w:sz w:val="20"/>
                <w:szCs w:val="20"/>
              </w:rPr>
            </w:pPr>
            <w:r w:rsidRPr="00921B8B">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4DC9BCCF" w14:textId="77777777" w:rsidR="00921B8B" w:rsidRPr="00921B8B" w:rsidRDefault="00921B8B" w:rsidP="00921B8B">
            <w:pPr>
              <w:widowControl w:val="0"/>
              <w:tabs>
                <w:tab w:val="left" w:pos="0"/>
              </w:tabs>
              <w:jc w:val="both"/>
              <w:rPr>
                <w:sz w:val="20"/>
                <w:szCs w:val="20"/>
              </w:rPr>
            </w:pPr>
            <w:r w:rsidRPr="00921B8B">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w:t>
            </w:r>
            <w:r w:rsidRPr="00921B8B">
              <w:rPr>
                <w:sz w:val="20"/>
                <w:szCs w:val="20"/>
              </w:rPr>
              <w:lastRenderedPageBreak/>
              <w:t>55.16 Градостроительного кодекса Российской Федерации.</w:t>
            </w:r>
          </w:p>
          <w:p w14:paraId="4F5D3C92" w14:textId="77777777" w:rsidR="00921B8B" w:rsidRPr="00921B8B" w:rsidRDefault="00921B8B" w:rsidP="00921B8B">
            <w:pPr>
              <w:widowControl w:val="0"/>
              <w:tabs>
                <w:tab w:val="left" w:pos="0"/>
              </w:tabs>
              <w:jc w:val="both"/>
              <w:rPr>
                <w:sz w:val="20"/>
                <w:szCs w:val="20"/>
              </w:rPr>
            </w:pPr>
            <w:r w:rsidRPr="00921B8B">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46E9920B" w14:textId="77777777" w:rsidR="00921B8B" w:rsidRPr="00921B8B" w:rsidRDefault="00921B8B" w:rsidP="00921B8B">
            <w:pPr>
              <w:widowControl w:val="0"/>
              <w:tabs>
                <w:tab w:val="left" w:pos="0"/>
              </w:tabs>
              <w:jc w:val="both"/>
              <w:rPr>
                <w:sz w:val="20"/>
                <w:szCs w:val="20"/>
              </w:rPr>
            </w:pPr>
            <w:r w:rsidRPr="00921B8B">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9948425" w14:textId="77777777" w:rsidR="00921B8B" w:rsidRPr="00921B8B" w:rsidRDefault="00921B8B" w:rsidP="00921B8B">
            <w:pPr>
              <w:widowControl w:val="0"/>
              <w:tabs>
                <w:tab w:val="left" w:pos="0"/>
              </w:tabs>
              <w:jc w:val="both"/>
              <w:rPr>
                <w:sz w:val="20"/>
                <w:szCs w:val="20"/>
              </w:rPr>
            </w:pPr>
            <w:r w:rsidRPr="00921B8B">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19E323F" w14:textId="77777777" w:rsidR="00921B8B" w:rsidRPr="00921B8B" w:rsidRDefault="00921B8B" w:rsidP="00921B8B">
            <w:pPr>
              <w:widowControl w:val="0"/>
              <w:tabs>
                <w:tab w:val="left" w:pos="0"/>
              </w:tabs>
              <w:jc w:val="both"/>
              <w:rPr>
                <w:sz w:val="20"/>
                <w:szCs w:val="20"/>
              </w:rPr>
            </w:pPr>
            <w:r w:rsidRPr="00921B8B">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4CFA5435" w14:textId="77777777" w:rsidR="00921B8B" w:rsidRPr="00921B8B" w:rsidRDefault="00921B8B" w:rsidP="00921B8B">
            <w:pPr>
              <w:widowControl w:val="0"/>
              <w:tabs>
                <w:tab w:val="left" w:pos="0"/>
              </w:tabs>
              <w:jc w:val="both"/>
              <w:rPr>
                <w:sz w:val="20"/>
                <w:szCs w:val="20"/>
              </w:rPr>
            </w:pPr>
            <w:r w:rsidRPr="00921B8B">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A7D4D5F" w14:textId="77777777" w:rsidR="00921B8B" w:rsidRPr="00921B8B" w:rsidRDefault="00921B8B" w:rsidP="00921B8B">
            <w:pPr>
              <w:widowControl w:val="0"/>
              <w:tabs>
                <w:tab w:val="left" w:pos="0"/>
              </w:tabs>
              <w:jc w:val="both"/>
              <w:rPr>
                <w:sz w:val="20"/>
                <w:szCs w:val="20"/>
              </w:rPr>
            </w:pPr>
            <w:r w:rsidRPr="00921B8B">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740E005D" w14:textId="77777777" w:rsidR="00921B8B" w:rsidRPr="00921B8B" w:rsidRDefault="00921B8B" w:rsidP="00921B8B">
            <w:pPr>
              <w:widowControl w:val="0"/>
              <w:tabs>
                <w:tab w:val="left" w:pos="0"/>
              </w:tabs>
              <w:jc w:val="both"/>
              <w:rPr>
                <w:sz w:val="20"/>
                <w:szCs w:val="20"/>
              </w:rPr>
            </w:pPr>
            <w:r w:rsidRPr="00921B8B">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5830DB3B" w14:textId="77777777" w:rsidR="00921B8B" w:rsidRPr="00921B8B" w:rsidRDefault="00921B8B" w:rsidP="00921B8B">
            <w:pPr>
              <w:widowControl w:val="0"/>
              <w:tabs>
                <w:tab w:val="left" w:pos="0"/>
              </w:tabs>
              <w:jc w:val="both"/>
              <w:rPr>
                <w:sz w:val="20"/>
                <w:szCs w:val="20"/>
              </w:rPr>
            </w:pPr>
            <w:r w:rsidRPr="00921B8B">
              <w:rPr>
                <w:sz w:val="20"/>
                <w:szCs w:val="20"/>
              </w:rPr>
              <w:t>18) Смета, выполненная участником закупки, подтверждающая ценовое предложение;</w:t>
            </w:r>
          </w:p>
          <w:p w14:paraId="6557528E" w14:textId="77777777" w:rsidR="00921B8B" w:rsidRPr="00921B8B" w:rsidRDefault="00921B8B" w:rsidP="00921B8B">
            <w:pPr>
              <w:widowControl w:val="0"/>
              <w:tabs>
                <w:tab w:val="left" w:pos="0"/>
              </w:tabs>
              <w:jc w:val="both"/>
              <w:rPr>
                <w:sz w:val="20"/>
                <w:szCs w:val="20"/>
              </w:rPr>
            </w:pPr>
            <w:r w:rsidRPr="00921B8B">
              <w:rPr>
                <w:sz w:val="20"/>
                <w:szCs w:val="20"/>
              </w:rPr>
              <w:t>19) Копия всей заявки на участие на электронном носителе;</w:t>
            </w:r>
          </w:p>
          <w:p w14:paraId="6206EF8B" w14:textId="77777777" w:rsidR="00921B8B" w:rsidRPr="00921B8B" w:rsidRDefault="00921B8B" w:rsidP="00921B8B">
            <w:pPr>
              <w:jc w:val="both"/>
              <w:rPr>
                <w:b/>
                <w:sz w:val="20"/>
                <w:szCs w:val="20"/>
              </w:rPr>
            </w:pPr>
            <w:r w:rsidRPr="00921B8B">
              <w:rPr>
                <w:sz w:val="20"/>
                <w:szCs w:val="20"/>
              </w:rPr>
              <w:t>20) Другие документы, прилагаемые по усмотрению Участников закупки.</w:t>
            </w:r>
          </w:p>
          <w:p w14:paraId="3F209F28" w14:textId="77777777" w:rsidR="00921B8B" w:rsidRPr="00921B8B" w:rsidRDefault="00921B8B" w:rsidP="00921B8B">
            <w:pPr>
              <w:widowControl w:val="0"/>
              <w:tabs>
                <w:tab w:val="left" w:pos="0"/>
              </w:tabs>
              <w:jc w:val="both"/>
              <w:rPr>
                <w:sz w:val="20"/>
                <w:szCs w:val="20"/>
              </w:rPr>
            </w:pPr>
            <w:r w:rsidRPr="00921B8B">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921B8B" w:rsidRPr="00921B8B" w14:paraId="5420B7C2" w14:textId="77777777" w:rsidTr="004B0EE5">
        <w:tc>
          <w:tcPr>
            <w:tcW w:w="567" w:type="dxa"/>
            <w:vAlign w:val="center"/>
          </w:tcPr>
          <w:p w14:paraId="047937E3" w14:textId="77777777" w:rsidR="00921B8B" w:rsidRPr="00921B8B" w:rsidRDefault="00921B8B" w:rsidP="00921B8B">
            <w:pPr>
              <w:jc w:val="center"/>
              <w:rPr>
                <w:b/>
                <w:sz w:val="20"/>
                <w:szCs w:val="20"/>
              </w:rPr>
            </w:pPr>
            <w:r w:rsidRPr="00921B8B">
              <w:rPr>
                <w:b/>
                <w:sz w:val="20"/>
                <w:szCs w:val="20"/>
              </w:rPr>
              <w:lastRenderedPageBreak/>
              <w:t>19</w:t>
            </w:r>
          </w:p>
        </w:tc>
        <w:tc>
          <w:tcPr>
            <w:tcW w:w="2977" w:type="dxa"/>
            <w:vAlign w:val="center"/>
          </w:tcPr>
          <w:p w14:paraId="3961A2FB" w14:textId="77777777" w:rsidR="00921B8B" w:rsidRPr="00921B8B" w:rsidRDefault="00921B8B" w:rsidP="00921B8B">
            <w:pPr>
              <w:rPr>
                <w:b/>
                <w:sz w:val="20"/>
                <w:szCs w:val="20"/>
              </w:rPr>
            </w:pPr>
            <w:r w:rsidRPr="00921B8B">
              <w:rPr>
                <w:b/>
                <w:sz w:val="20"/>
                <w:szCs w:val="20"/>
              </w:rPr>
              <w:t>Условия отказа в допуске к участию в открытом запросе предложений:</w:t>
            </w:r>
          </w:p>
        </w:tc>
        <w:tc>
          <w:tcPr>
            <w:tcW w:w="6804" w:type="dxa"/>
          </w:tcPr>
          <w:p w14:paraId="71B654C4" w14:textId="77777777" w:rsidR="00921B8B" w:rsidRPr="00921B8B" w:rsidRDefault="00921B8B" w:rsidP="00921B8B">
            <w:pPr>
              <w:widowControl w:val="0"/>
              <w:tabs>
                <w:tab w:val="left" w:pos="1670"/>
              </w:tabs>
              <w:autoSpaceDE w:val="0"/>
              <w:autoSpaceDN w:val="0"/>
              <w:jc w:val="both"/>
              <w:rPr>
                <w:sz w:val="20"/>
                <w:szCs w:val="20"/>
                <w:u w:val="single"/>
              </w:rPr>
            </w:pPr>
            <w:r w:rsidRPr="00921B8B">
              <w:rPr>
                <w:sz w:val="20"/>
                <w:szCs w:val="20"/>
                <w:u w:val="single"/>
              </w:rPr>
              <w:t>Заявка претендента на участие в закупке может быть отклонена в</w:t>
            </w:r>
            <w:r w:rsidRPr="00921B8B">
              <w:rPr>
                <w:spacing w:val="-9"/>
                <w:sz w:val="20"/>
                <w:szCs w:val="20"/>
                <w:u w:val="single"/>
              </w:rPr>
              <w:t xml:space="preserve"> </w:t>
            </w:r>
            <w:r w:rsidRPr="00921B8B">
              <w:rPr>
                <w:sz w:val="20"/>
                <w:szCs w:val="20"/>
                <w:u w:val="single"/>
              </w:rPr>
              <w:t>случаях:</w:t>
            </w:r>
          </w:p>
          <w:p w14:paraId="7ADEDE62"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в подпункте 18 Информационной карты;</w:t>
            </w:r>
          </w:p>
          <w:p w14:paraId="5306471E"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несоответствия претендента требованиям к участникам закупки, установленным закупочной</w:t>
            </w:r>
            <w:r w:rsidRPr="00921B8B">
              <w:rPr>
                <w:rFonts w:eastAsia="Calibri"/>
                <w:spacing w:val="1"/>
                <w:sz w:val="20"/>
                <w:szCs w:val="20"/>
                <w:lang w:eastAsia="en-US"/>
              </w:rPr>
              <w:t xml:space="preserve"> </w:t>
            </w:r>
            <w:r w:rsidRPr="00921B8B">
              <w:rPr>
                <w:rFonts w:eastAsia="Calibri"/>
                <w:sz w:val="20"/>
                <w:szCs w:val="20"/>
                <w:lang w:eastAsia="en-US"/>
              </w:rPr>
              <w:t xml:space="preserve">документацией; </w:t>
            </w:r>
          </w:p>
          <w:p w14:paraId="32E32AEF"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4FF2CEEB"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 предоставления в составе заявки сметы,</w:t>
            </w:r>
            <w:r w:rsidRPr="00921B8B">
              <w:t xml:space="preserve"> </w:t>
            </w:r>
            <w:r w:rsidRPr="00921B8B">
              <w:rPr>
                <w:rFonts w:eastAsia="Calibri"/>
                <w:sz w:val="20"/>
                <w:szCs w:val="20"/>
                <w:lang w:eastAsia="en-US"/>
              </w:rPr>
              <w:t>подтверждающей ценовое предложение;</w:t>
            </w:r>
          </w:p>
          <w:p w14:paraId="30F8DAC6"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55EDA9C2"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 xml:space="preserve">заполнения формы № 3 «Предложение об условиях исполнения договора», входящую в состав заявки Претендента, неполно или </w:t>
            </w:r>
            <w:r w:rsidRPr="00921B8B">
              <w:rPr>
                <w:rFonts w:eastAsia="Calibri"/>
                <w:sz w:val="20"/>
                <w:szCs w:val="20"/>
                <w:lang w:eastAsia="en-US"/>
              </w:rPr>
              <w:lastRenderedPageBreak/>
              <w:t>неправильно;</w:t>
            </w:r>
          </w:p>
          <w:p w14:paraId="19964A6D"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5B1EDFF"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sz w:val="20"/>
                <w:szCs w:val="20"/>
              </w:rPr>
              <w:t>предоставления ценового предложения по форме № 3 «Предложение об условиях исполнения договора», которое посчитано</w:t>
            </w:r>
            <w:r w:rsidRPr="00921B8B">
              <w:t xml:space="preserve"> </w:t>
            </w:r>
            <w:r w:rsidRPr="00921B8B">
              <w:rPr>
                <w:sz w:val="20"/>
                <w:szCs w:val="20"/>
              </w:rPr>
              <w:t xml:space="preserve">неверно (неправильно); </w:t>
            </w:r>
          </w:p>
          <w:p w14:paraId="06042489"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67FA4787"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921B8B">
              <w:rPr>
                <w:rFonts w:eastAsia="Calibri"/>
                <w:spacing w:val="2"/>
                <w:sz w:val="20"/>
                <w:szCs w:val="20"/>
                <w:lang w:eastAsia="en-US"/>
              </w:rPr>
              <w:t xml:space="preserve"> </w:t>
            </w:r>
            <w:r w:rsidRPr="00921B8B">
              <w:rPr>
                <w:rFonts w:eastAsia="Calibri"/>
                <w:sz w:val="20"/>
                <w:szCs w:val="20"/>
                <w:lang w:eastAsia="en-US"/>
              </w:rPr>
              <w:t>услуг);</w:t>
            </w:r>
          </w:p>
          <w:p w14:paraId="0796E2E2"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непредставления обеспечения заявки, в случае установления требования об обеспечении</w:t>
            </w:r>
            <w:r w:rsidRPr="00921B8B">
              <w:rPr>
                <w:rFonts w:eastAsia="Calibri"/>
                <w:spacing w:val="-1"/>
                <w:sz w:val="20"/>
                <w:szCs w:val="20"/>
                <w:lang w:eastAsia="en-US"/>
              </w:rPr>
              <w:t xml:space="preserve"> </w:t>
            </w:r>
            <w:r w:rsidRPr="00921B8B">
              <w:rPr>
                <w:rFonts w:eastAsia="Calibri"/>
                <w:sz w:val="20"/>
                <w:szCs w:val="20"/>
                <w:lang w:eastAsia="en-US"/>
              </w:rPr>
              <w:t>заявки;</w:t>
            </w:r>
          </w:p>
          <w:p w14:paraId="428AAD9A"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921B8B">
              <w:rPr>
                <w:rFonts w:eastAsia="Calibri"/>
                <w:spacing w:val="-5"/>
                <w:sz w:val="20"/>
                <w:szCs w:val="20"/>
                <w:lang w:eastAsia="en-US"/>
              </w:rPr>
              <w:t xml:space="preserve"> </w:t>
            </w:r>
            <w:r w:rsidRPr="00921B8B">
              <w:rPr>
                <w:rFonts w:eastAsia="Calibri"/>
                <w:sz w:val="20"/>
                <w:szCs w:val="20"/>
                <w:lang w:eastAsia="en-US"/>
              </w:rPr>
              <w:t>заявки;</w:t>
            </w:r>
          </w:p>
          <w:p w14:paraId="5D32BAF2"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921B8B">
              <w:rPr>
                <w:rFonts w:eastAsia="Calibri"/>
                <w:spacing w:val="-5"/>
                <w:sz w:val="20"/>
                <w:szCs w:val="20"/>
                <w:lang w:eastAsia="en-US"/>
              </w:rPr>
              <w:t xml:space="preserve"> </w:t>
            </w:r>
            <w:r w:rsidRPr="00921B8B">
              <w:rPr>
                <w:rFonts w:eastAsia="Calibri"/>
                <w:sz w:val="20"/>
                <w:szCs w:val="20"/>
                <w:lang w:eastAsia="en-US"/>
              </w:rPr>
              <w:t>закупке;</w:t>
            </w:r>
          </w:p>
          <w:p w14:paraId="7E3AB31F"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предоставление Претендентом более одной Заявки;</w:t>
            </w:r>
          </w:p>
          <w:p w14:paraId="2CF6AAF8"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0E09A591"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921B8B">
              <w:rPr>
                <w:rFonts w:eastAsia="Calibri"/>
                <w:spacing w:val="-3"/>
                <w:sz w:val="20"/>
                <w:szCs w:val="20"/>
                <w:lang w:eastAsia="en-US"/>
              </w:rPr>
              <w:t xml:space="preserve"> </w:t>
            </w:r>
            <w:r w:rsidRPr="00921B8B">
              <w:rPr>
                <w:rFonts w:eastAsia="Calibri"/>
                <w:sz w:val="20"/>
                <w:szCs w:val="20"/>
                <w:lang w:eastAsia="en-US"/>
              </w:rPr>
              <w:t>количество;</w:t>
            </w:r>
          </w:p>
          <w:p w14:paraId="23216B5E" w14:textId="77777777" w:rsidR="00921B8B" w:rsidRPr="00921B8B" w:rsidRDefault="00921B8B" w:rsidP="00921B8B">
            <w:pPr>
              <w:widowControl w:val="0"/>
              <w:numPr>
                <w:ilvl w:val="3"/>
                <w:numId w:val="20"/>
              </w:numPr>
              <w:tabs>
                <w:tab w:val="left" w:pos="426"/>
              </w:tabs>
              <w:autoSpaceDE w:val="0"/>
              <w:autoSpaceDN w:val="0"/>
              <w:ind w:left="0" w:firstLine="0"/>
              <w:jc w:val="both"/>
              <w:rPr>
                <w:rFonts w:eastAsia="Calibri"/>
                <w:sz w:val="20"/>
                <w:szCs w:val="20"/>
                <w:lang w:eastAsia="en-US"/>
              </w:rPr>
            </w:pPr>
            <w:r w:rsidRPr="00921B8B">
              <w:rPr>
                <w:rFonts w:eastAsia="Calibri"/>
                <w:sz w:val="20"/>
                <w:szCs w:val="20"/>
                <w:lang w:eastAsia="en-US"/>
              </w:rPr>
              <w:t>наличия сведений об участнике</w:t>
            </w:r>
            <w:r w:rsidRPr="00921B8B">
              <w:t xml:space="preserve"> </w:t>
            </w:r>
            <w:r w:rsidRPr="00921B8B">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tc>
      </w:tr>
      <w:tr w:rsidR="00921B8B" w:rsidRPr="00921B8B" w14:paraId="11C04A03" w14:textId="77777777" w:rsidTr="004B0EE5">
        <w:trPr>
          <w:trHeight w:val="465"/>
        </w:trPr>
        <w:tc>
          <w:tcPr>
            <w:tcW w:w="567" w:type="dxa"/>
            <w:vAlign w:val="center"/>
          </w:tcPr>
          <w:p w14:paraId="063679AD" w14:textId="77777777" w:rsidR="00921B8B" w:rsidRPr="00921B8B" w:rsidRDefault="00921B8B" w:rsidP="00921B8B">
            <w:pPr>
              <w:jc w:val="center"/>
              <w:rPr>
                <w:b/>
                <w:bCs/>
                <w:sz w:val="20"/>
                <w:szCs w:val="20"/>
              </w:rPr>
            </w:pPr>
            <w:r w:rsidRPr="00921B8B">
              <w:rPr>
                <w:b/>
                <w:bCs/>
                <w:sz w:val="20"/>
                <w:szCs w:val="20"/>
              </w:rPr>
              <w:lastRenderedPageBreak/>
              <w:t>20</w:t>
            </w:r>
          </w:p>
        </w:tc>
        <w:tc>
          <w:tcPr>
            <w:tcW w:w="2977" w:type="dxa"/>
            <w:vAlign w:val="center"/>
          </w:tcPr>
          <w:p w14:paraId="72E6A069" w14:textId="77777777" w:rsidR="00921B8B" w:rsidRPr="00921B8B" w:rsidRDefault="00921B8B" w:rsidP="00921B8B">
            <w:pPr>
              <w:rPr>
                <w:sz w:val="20"/>
                <w:szCs w:val="20"/>
              </w:rPr>
            </w:pPr>
            <w:r w:rsidRPr="00921B8B">
              <w:rPr>
                <w:b/>
                <w:bCs/>
                <w:sz w:val="20"/>
                <w:szCs w:val="20"/>
              </w:rPr>
              <w:t>Валюта, в которой выражены цены заявки</w:t>
            </w:r>
            <w:r w:rsidRPr="00921B8B">
              <w:rPr>
                <w:sz w:val="20"/>
                <w:szCs w:val="20"/>
              </w:rPr>
              <w:t>:</w:t>
            </w:r>
          </w:p>
        </w:tc>
        <w:tc>
          <w:tcPr>
            <w:tcW w:w="6804" w:type="dxa"/>
            <w:vAlign w:val="center"/>
          </w:tcPr>
          <w:p w14:paraId="14A4CFB0" w14:textId="77777777" w:rsidR="00921B8B" w:rsidRPr="00921B8B" w:rsidRDefault="00921B8B" w:rsidP="00921B8B">
            <w:pPr>
              <w:rPr>
                <w:sz w:val="20"/>
                <w:szCs w:val="20"/>
              </w:rPr>
            </w:pPr>
            <w:r w:rsidRPr="00921B8B">
              <w:rPr>
                <w:sz w:val="20"/>
                <w:szCs w:val="20"/>
              </w:rPr>
              <w:t>Российский рубль.</w:t>
            </w:r>
          </w:p>
        </w:tc>
      </w:tr>
      <w:tr w:rsidR="00921B8B" w:rsidRPr="00921B8B" w14:paraId="2B0AD2F4" w14:textId="77777777" w:rsidTr="004B0EE5">
        <w:trPr>
          <w:trHeight w:val="363"/>
        </w:trPr>
        <w:tc>
          <w:tcPr>
            <w:tcW w:w="567" w:type="dxa"/>
            <w:vAlign w:val="center"/>
          </w:tcPr>
          <w:p w14:paraId="18E41BFA" w14:textId="77777777" w:rsidR="00921B8B" w:rsidRPr="00921B8B" w:rsidRDefault="00921B8B" w:rsidP="00921B8B">
            <w:pPr>
              <w:jc w:val="center"/>
              <w:rPr>
                <w:b/>
                <w:bCs/>
                <w:sz w:val="20"/>
                <w:szCs w:val="20"/>
              </w:rPr>
            </w:pPr>
            <w:r w:rsidRPr="00921B8B">
              <w:rPr>
                <w:b/>
                <w:bCs/>
                <w:sz w:val="20"/>
                <w:szCs w:val="20"/>
              </w:rPr>
              <w:t>21</w:t>
            </w:r>
          </w:p>
        </w:tc>
        <w:tc>
          <w:tcPr>
            <w:tcW w:w="2977" w:type="dxa"/>
            <w:vAlign w:val="center"/>
          </w:tcPr>
          <w:p w14:paraId="0211F2DB" w14:textId="77777777" w:rsidR="00921B8B" w:rsidRPr="00921B8B" w:rsidRDefault="00921B8B" w:rsidP="00921B8B">
            <w:pPr>
              <w:rPr>
                <w:sz w:val="20"/>
                <w:szCs w:val="20"/>
              </w:rPr>
            </w:pPr>
            <w:r w:rsidRPr="00921B8B">
              <w:rPr>
                <w:b/>
                <w:bCs/>
                <w:sz w:val="20"/>
                <w:szCs w:val="20"/>
              </w:rPr>
              <w:t>Язык заявки:</w:t>
            </w:r>
          </w:p>
        </w:tc>
        <w:tc>
          <w:tcPr>
            <w:tcW w:w="6804" w:type="dxa"/>
            <w:vAlign w:val="center"/>
          </w:tcPr>
          <w:p w14:paraId="059E7568" w14:textId="77777777" w:rsidR="00921B8B" w:rsidRPr="00921B8B" w:rsidRDefault="00921B8B" w:rsidP="00921B8B">
            <w:pPr>
              <w:rPr>
                <w:b/>
                <w:bCs/>
                <w:sz w:val="20"/>
                <w:szCs w:val="20"/>
              </w:rPr>
            </w:pPr>
            <w:r w:rsidRPr="00921B8B">
              <w:rPr>
                <w:sz w:val="20"/>
                <w:szCs w:val="20"/>
              </w:rPr>
              <w:t>Русский.</w:t>
            </w:r>
          </w:p>
        </w:tc>
      </w:tr>
      <w:tr w:rsidR="00921B8B" w:rsidRPr="00921B8B" w14:paraId="678A74C7" w14:textId="77777777" w:rsidTr="004B0EE5">
        <w:trPr>
          <w:trHeight w:val="163"/>
        </w:trPr>
        <w:tc>
          <w:tcPr>
            <w:tcW w:w="567" w:type="dxa"/>
            <w:vAlign w:val="center"/>
          </w:tcPr>
          <w:p w14:paraId="594B9FA4" w14:textId="77777777" w:rsidR="00921B8B" w:rsidRPr="00921B8B" w:rsidRDefault="00921B8B" w:rsidP="00921B8B">
            <w:pPr>
              <w:jc w:val="center"/>
              <w:rPr>
                <w:b/>
                <w:bCs/>
                <w:sz w:val="20"/>
                <w:szCs w:val="20"/>
              </w:rPr>
            </w:pPr>
            <w:r w:rsidRPr="00921B8B">
              <w:rPr>
                <w:b/>
                <w:bCs/>
                <w:sz w:val="20"/>
                <w:szCs w:val="20"/>
              </w:rPr>
              <w:t>22</w:t>
            </w:r>
          </w:p>
        </w:tc>
        <w:tc>
          <w:tcPr>
            <w:tcW w:w="2977" w:type="dxa"/>
            <w:vAlign w:val="center"/>
          </w:tcPr>
          <w:p w14:paraId="45382C55" w14:textId="77777777" w:rsidR="00921B8B" w:rsidRPr="00921B8B" w:rsidRDefault="00921B8B" w:rsidP="00921B8B">
            <w:pPr>
              <w:rPr>
                <w:sz w:val="20"/>
                <w:szCs w:val="20"/>
              </w:rPr>
            </w:pPr>
            <w:r w:rsidRPr="00921B8B">
              <w:rPr>
                <w:b/>
                <w:bCs/>
                <w:sz w:val="20"/>
                <w:szCs w:val="20"/>
              </w:rPr>
              <w:t>Срок действия заявки на участие в открытом запросе предложений</w:t>
            </w:r>
            <w:r w:rsidRPr="00921B8B">
              <w:rPr>
                <w:sz w:val="20"/>
                <w:szCs w:val="20"/>
              </w:rPr>
              <w:t>:</w:t>
            </w:r>
          </w:p>
        </w:tc>
        <w:tc>
          <w:tcPr>
            <w:tcW w:w="6804" w:type="dxa"/>
            <w:vAlign w:val="center"/>
          </w:tcPr>
          <w:p w14:paraId="1709A1A2" w14:textId="77777777" w:rsidR="00921B8B" w:rsidRPr="00921B8B" w:rsidRDefault="00921B8B" w:rsidP="00921B8B">
            <w:pPr>
              <w:rPr>
                <w:sz w:val="20"/>
                <w:szCs w:val="20"/>
              </w:rPr>
            </w:pPr>
            <w:r w:rsidRPr="00921B8B">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6545BD4B" w:rsidR="008B1935" w:rsidRDefault="008B1935" w:rsidP="00BD0C75">
      <w:pPr>
        <w:widowControl w:val="0"/>
        <w:shd w:val="clear" w:color="auto" w:fill="FFFFFF"/>
        <w:ind w:left="3544" w:hanging="4"/>
        <w:jc w:val="both"/>
        <w:rPr>
          <w:sz w:val="20"/>
          <w:szCs w:val="20"/>
        </w:rPr>
      </w:pPr>
    </w:p>
    <w:p w14:paraId="3F7BD763" w14:textId="0D02D572" w:rsidR="008B1935" w:rsidRDefault="008B1935" w:rsidP="00BD0C75">
      <w:pPr>
        <w:widowControl w:val="0"/>
        <w:shd w:val="clear" w:color="auto" w:fill="FFFFFF"/>
        <w:ind w:left="3544" w:hanging="4"/>
        <w:jc w:val="both"/>
        <w:rPr>
          <w:sz w:val="20"/>
          <w:szCs w:val="20"/>
        </w:rPr>
      </w:pPr>
    </w:p>
    <w:p w14:paraId="03B091AC" w14:textId="77777777" w:rsidR="00CA258B" w:rsidRDefault="00CA258B" w:rsidP="00602665">
      <w:pPr>
        <w:widowControl w:val="0"/>
        <w:shd w:val="clear" w:color="auto" w:fill="FFFFFF"/>
        <w:rPr>
          <w:b/>
          <w:i/>
          <w:sz w:val="20"/>
          <w:szCs w:val="20"/>
        </w:rPr>
      </w:pPr>
    </w:p>
    <w:p w14:paraId="1CF04721" w14:textId="7F0AFA8D" w:rsidR="00001B01" w:rsidRPr="00A67E87" w:rsidRDefault="00DF52A4" w:rsidP="00A67E87">
      <w:pPr>
        <w:ind w:left="2977"/>
        <w:jc w:val="right"/>
        <w:rPr>
          <w:b/>
          <w:i/>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r w:rsidR="00D22953" w:rsidRPr="00D22953">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48E57E8D" w14:textId="77777777" w:rsidR="00DF52A4" w:rsidRDefault="00DF52A4" w:rsidP="00DF52A4">
      <w:pPr>
        <w:rPr>
          <w:sz w:val="20"/>
          <w:szCs w:val="20"/>
        </w:rPr>
      </w:pPr>
    </w:p>
    <w:p w14:paraId="780EADF6" w14:textId="77777777" w:rsidR="00CA258B" w:rsidRPr="0050729E" w:rsidRDefault="00CA258B" w:rsidP="0050729E">
      <w:pPr>
        <w:jc w:val="center"/>
        <w:rPr>
          <w:b/>
          <w:i/>
          <w:sz w:val="20"/>
          <w:szCs w:val="20"/>
        </w:rPr>
      </w:pPr>
    </w:p>
    <w:p w14:paraId="526F7E35" w14:textId="57A2AEFC" w:rsidR="0050729E" w:rsidRPr="0050729E" w:rsidRDefault="0050729E" w:rsidP="0050729E">
      <w:pPr>
        <w:spacing w:line="276" w:lineRule="auto"/>
        <w:contextualSpacing/>
        <w:jc w:val="center"/>
        <w:rPr>
          <w:b/>
          <w:color w:val="000000"/>
          <w:sz w:val="20"/>
          <w:szCs w:val="20"/>
        </w:rPr>
      </w:pPr>
      <w:r w:rsidRPr="0050729E">
        <w:rPr>
          <w:b/>
          <w:color w:val="000000"/>
          <w:sz w:val="20"/>
          <w:szCs w:val="20"/>
        </w:rPr>
        <w:t>ЗАДАНИЕ</w:t>
      </w:r>
      <w:r w:rsidRPr="0050729E">
        <w:rPr>
          <w:b/>
          <w:color w:val="000000"/>
          <w:sz w:val="20"/>
          <w:szCs w:val="20"/>
        </w:rPr>
        <w:br/>
        <w:t>на разработку разделов проектной документации на автоматизированные системы</w:t>
      </w:r>
    </w:p>
    <w:p w14:paraId="6634B931" w14:textId="1A4988B4" w:rsidR="00CA258B" w:rsidRPr="0050729E" w:rsidRDefault="0050729E" w:rsidP="0050729E">
      <w:pPr>
        <w:jc w:val="center"/>
        <w:rPr>
          <w:b/>
          <w:i/>
          <w:sz w:val="20"/>
          <w:szCs w:val="20"/>
        </w:rPr>
      </w:pPr>
      <w:r w:rsidRPr="0050729E">
        <w:rPr>
          <w:b/>
          <w:color w:val="000000"/>
          <w:sz w:val="20"/>
          <w:szCs w:val="20"/>
        </w:rPr>
        <w:t>управления по объекту «Нефтяной терминал «Порт бухта Север», 2 и 3 этапы»</w:t>
      </w:r>
    </w:p>
    <w:p w14:paraId="0FB16C56" w14:textId="77777777" w:rsidR="009A2DF9" w:rsidRDefault="009A2DF9" w:rsidP="00F44990">
      <w:pPr>
        <w:jc w:val="right"/>
        <w:rPr>
          <w:b/>
          <w:i/>
          <w:sz w:val="20"/>
          <w:szCs w:val="20"/>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50729E" w:rsidRPr="0050729E" w14:paraId="7ED82D52" w14:textId="77777777" w:rsidTr="0050729E">
        <w:trPr>
          <w:jc w:val="center"/>
        </w:trPr>
        <w:tc>
          <w:tcPr>
            <w:tcW w:w="560" w:type="dxa"/>
            <w:shd w:val="clear" w:color="auto" w:fill="auto"/>
            <w:vAlign w:val="center"/>
          </w:tcPr>
          <w:p w14:paraId="0E85EB01" w14:textId="77777777" w:rsidR="0050729E" w:rsidRPr="0050729E" w:rsidRDefault="0050729E" w:rsidP="0050729E">
            <w:pPr>
              <w:spacing w:before="100" w:after="100" w:line="276" w:lineRule="auto"/>
              <w:jc w:val="center"/>
              <w:rPr>
                <w:b/>
                <w:color w:val="000000" w:themeColor="text1"/>
                <w:sz w:val="20"/>
                <w:szCs w:val="20"/>
              </w:rPr>
            </w:pPr>
            <w:r w:rsidRPr="0050729E">
              <w:rPr>
                <w:b/>
                <w:color w:val="000000" w:themeColor="text1"/>
                <w:sz w:val="20"/>
                <w:szCs w:val="20"/>
              </w:rPr>
              <w:t>№ п/п</w:t>
            </w:r>
          </w:p>
        </w:tc>
        <w:tc>
          <w:tcPr>
            <w:tcW w:w="3092" w:type="dxa"/>
            <w:shd w:val="clear" w:color="auto" w:fill="auto"/>
            <w:vAlign w:val="center"/>
          </w:tcPr>
          <w:p w14:paraId="42953C83" w14:textId="77777777" w:rsidR="0050729E" w:rsidRPr="0050729E" w:rsidRDefault="0050729E" w:rsidP="0050729E">
            <w:pPr>
              <w:spacing w:before="100" w:after="100" w:line="276" w:lineRule="auto"/>
              <w:jc w:val="center"/>
              <w:rPr>
                <w:b/>
                <w:color w:val="000000" w:themeColor="text1"/>
                <w:sz w:val="20"/>
                <w:szCs w:val="20"/>
              </w:rPr>
            </w:pPr>
            <w:r w:rsidRPr="0050729E">
              <w:rPr>
                <w:b/>
                <w:color w:val="000000" w:themeColor="text1"/>
                <w:sz w:val="20"/>
                <w:szCs w:val="20"/>
              </w:rPr>
              <w:t xml:space="preserve">Перечень основных </w:t>
            </w:r>
            <w:r w:rsidRPr="0050729E">
              <w:rPr>
                <w:b/>
                <w:color w:val="000000" w:themeColor="text1"/>
                <w:sz w:val="20"/>
                <w:szCs w:val="20"/>
              </w:rPr>
              <w:br/>
              <w:t>данных и требований</w:t>
            </w:r>
          </w:p>
        </w:tc>
        <w:tc>
          <w:tcPr>
            <w:tcW w:w="6662" w:type="dxa"/>
            <w:shd w:val="clear" w:color="auto" w:fill="auto"/>
            <w:vAlign w:val="center"/>
          </w:tcPr>
          <w:p w14:paraId="723F3B70" w14:textId="77777777" w:rsidR="0050729E" w:rsidRPr="0050729E" w:rsidRDefault="0050729E" w:rsidP="0050729E">
            <w:pPr>
              <w:suppressAutoHyphens/>
              <w:spacing w:before="100" w:after="100" w:line="276" w:lineRule="auto"/>
              <w:jc w:val="center"/>
              <w:rPr>
                <w:b/>
                <w:color w:val="000000" w:themeColor="text1"/>
                <w:sz w:val="20"/>
                <w:szCs w:val="20"/>
              </w:rPr>
            </w:pPr>
            <w:r w:rsidRPr="0050729E">
              <w:rPr>
                <w:b/>
                <w:color w:val="000000" w:themeColor="text1"/>
                <w:sz w:val="20"/>
                <w:szCs w:val="20"/>
              </w:rPr>
              <w:t>Содержание основных данных и требований</w:t>
            </w:r>
          </w:p>
        </w:tc>
      </w:tr>
      <w:tr w:rsidR="0050729E" w:rsidRPr="0050729E" w14:paraId="4A1F1741" w14:textId="77777777" w:rsidTr="0050729E">
        <w:trPr>
          <w:jc w:val="center"/>
        </w:trPr>
        <w:tc>
          <w:tcPr>
            <w:tcW w:w="560" w:type="dxa"/>
            <w:shd w:val="clear" w:color="auto" w:fill="auto"/>
            <w:vAlign w:val="center"/>
          </w:tcPr>
          <w:p w14:paraId="464FA9E2"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7935301E"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Наименование объекта</w:t>
            </w:r>
          </w:p>
        </w:tc>
        <w:tc>
          <w:tcPr>
            <w:tcW w:w="6662" w:type="dxa"/>
            <w:shd w:val="clear" w:color="auto" w:fill="auto"/>
            <w:vAlign w:val="center"/>
          </w:tcPr>
          <w:p w14:paraId="0883FA1E" w14:textId="77777777" w:rsidR="0050729E" w:rsidRPr="0050729E" w:rsidRDefault="0050729E" w:rsidP="0050729E">
            <w:pPr>
              <w:keepLines/>
              <w:tabs>
                <w:tab w:val="num" w:pos="459"/>
              </w:tabs>
              <w:suppressAutoHyphens/>
              <w:spacing w:before="100" w:after="100" w:line="276" w:lineRule="auto"/>
              <w:ind w:left="34" w:right="57"/>
              <w:jc w:val="both"/>
              <w:rPr>
                <w:color w:val="000000" w:themeColor="text1"/>
                <w:sz w:val="20"/>
                <w:szCs w:val="20"/>
              </w:rPr>
            </w:pPr>
            <w:r w:rsidRPr="0050729E">
              <w:rPr>
                <w:bCs/>
                <w:color w:val="000000"/>
                <w:sz w:val="20"/>
                <w:szCs w:val="20"/>
              </w:rPr>
              <w:t>«Нефтяной терминал «Порт бухта Север», 2 и 3 этапы» (далее – Объект)</w:t>
            </w:r>
          </w:p>
        </w:tc>
      </w:tr>
      <w:tr w:rsidR="0050729E" w:rsidRPr="0050729E" w14:paraId="60BD820F" w14:textId="77777777" w:rsidTr="0050729E">
        <w:trPr>
          <w:jc w:val="center"/>
        </w:trPr>
        <w:tc>
          <w:tcPr>
            <w:tcW w:w="560" w:type="dxa"/>
            <w:shd w:val="clear" w:color="auto" w:fill="auto"/>
            <w:vAlign w:val="center"/>
          </w:tcPr>
          <w:p w14:paraId="25CC07F5"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1F5A18B3" w14:textId="77777777" w:rsidR="0050729E" w:rsidRPr="0050729E" w:rsidRDefault="0050729E" w:rsidP="0050729E">
            <w:pPr>
              <w:keepLines/>
              <w:spacing w:before="100" w:after="120" w:line="276" w:lineRule="auto"/>
              <w:ind w:left="57" w:right="57"/>
              <w:jc w:val="both"/>
              <w:rPr>
                <w:color w:val="000000" w:themeColor="text1"/>
                <w:sz w:val="20"/>
                <w:szCs w:val="20"/>
              </w:rPr>
            </w:pPr>
            <w:r w:rsidRPr="0050729E">
              <w:rPr>
                <w:sz w:val="20"/>
                <w:szCs w:val="20"/>
              </w:rPr>
              <w:t>Местоположение объекта</w:t>
            </w:r>
          </w:p>
        </w:tc>
        <w:tc>
          <w:tcPr>
            <w:tcW w:w="6662" w:type="dxa"/>
            <w:shd w:val="clear" w:color="auto" w:fill="auto"/>
            <w:vAlign w:val="center"/>
          </w:tcPr>
          <w:p w14:paraId="5E724492" w14:textId="77777777" w:rsidR="0050729E" w:rsidRPr="0050729E" w:rsidRDefault="0050729E" w:rsidP="0050729E">
            <w:pPr>
              <w:keepLines/>
              <w:tabs>
                <w:tab w:val="num" w:pos="459"/>
              </w:tabs>
              <w:suppressAutoHyphens/>
              <w:spacing w:before="100" w:after="100" w:line="276" w:lineRule="auto"/>
              <w:ind w:left="34" w:right="57"/>
              <w:jc w:val="both"/>
              <w:rPr>
                <w:color w:val="000000" w:themeColor="text1"/>
                <w:sz w:val="20"/>
                <w:szCs w:val="20"/>
              </w:rPr>
            </w:pPr>
            <w:r w:rsidRPr="0050729E">
              <w:rPr>
                <w:sz w:val="20"/>
                <w:szCs w:val="20"/>
              </w:rPr>
              <w:t>Российская Федерация, Красноярский край, Таймырский Долгано-Ненецкий муниципальный район, бухта Север</w:t>
            </w:r>
          </w:p>
        </w:tc>
      </w:tr>
      <w:tr w:rsidR="0050729E" w:rsidRPr="0050729E" w14:paraId="580FB9DA" w14:textId="77777777" w:rsidTr="0050729E">
        <w:trPr>
          <w:jc w:val="center"/>
        </w:trPr>
        <w:tc>
          <w:tcPr>
            <w:tcW w:w="560" w:type="dxa"/>
            <w:shd w:val="clear" w:color="auto" w:fill="auto"/>
            <w:vAlign w:val="center"/>
          </w:tcPr>
          <w:p w14:paraId="61335E4D"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0AB59C8C"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 xml:space="preserve">Генеральный Заказчик </w:t>
            </w:r>
          </w:p>
        </w:tc>
        <w:tc>
          <w:tcPr>
            <w:tcW w:w="6662" w:type="dxa"/>
            <w:shd w:val="clear" w:color="auto" w:fill="auto"/>
            <w:vAlign w:val="center"/>
          </w:tcPr>
          <w:p w14:paraId="744361E6" w14:textId="77777777" w:rsidR="0050729E" w:rsidRPr="0050729E" w:rsidRDefault="0050729E" w:rsidP="0050729E">
            <w:pPr>
              <w:keepLines/>
              <w:tabs>
                <w:tab w:val="num" w:pos="459"/>
              </w:tabs>
              <w:suppressAutoHyphens/>
              <w:spacing w:before="100" w:after="100" w:line="276" w:lineRule="auto"/>
              <w:ind w:left="34" w:right="57"/>
              <w:jc w:val="both"/>
              <w:rPr>
                <w:color w:val="000000" w:themeColor="text1"/>
                <w:sz w:val="20"/>
                <w:szCs w:val="20"/>
              </w:rPr>
            </w:pPr>
            <w:r w:rsidRPr="0050729E">
              <w:rPr>
                <w:bCs/>
                <w:color w:val="000000"/>
                <w:sz w:val="20"/>
                <w:szCs w:val="20"/>
              </w:rPr>
              <w:t>ООО «Восток Ойл»</w:t>
            </w:r>
          </w:p>
        </w:tc>
      </w:tr>
      <w:tr w:rsidR="0050729E" w:rsidRPr="009A5A72" w14:paraId="09853D02" w14:textId="77777777" w:rsidTr="0050729E">
        <w:trPr>
          <w:jc w:val="center"/>
        </w:trPr>
        <w:tc>
          <w:tcPr>
            <w:tcW w:w="560" w:type="dxa"/>
            <w:shd w:val="clear" w:color="auto" w:fill="auto"/>
            <w:vAlign w:val="center"/>
          </w:tcPr>
          <w:p w14:paraId="6E59BF6D"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0411B3A2" w14:textId="77777777" w:rsidR="0050729E" w:rsidRPr="0050729E" w:rsidRDefault="0050729E" w:rsidP="006F0045">
            <w:pPr>
              <w:keepLines/>
              <w:spacing w:before="100" w:after="100" w:line="276" w:lineRule="auto"/>
              <w:ind w:left="57" w:right="57"/>
              <w:rPr>
                <w:color w:val="000000" w:themeColor="text1"/>
                <w:sz w:val="20"/>
                <w:szCs w:val="20"/>
              </w:rPr>
            </w:pPr>
            <w:r w:rsidRPr="0050729E">
              <w:rPr>
                <w:sz w:val="20"/>
                <w:szCs w:val="20"/>
              </w:rPr>
              <w:t>Генеральная проектная организация (далее – Заказчик)</w:t>
            </w:r>
          </w:p>
        </w:tc>
        <w:tc>
          <w:tcPr>
            <w:tcW w:w="6662" w:type="dxa"/>
            <w:shd w:val="clear" w:color="auto" w:fill="auto"/>
            <w:vAlign w:val="center"/>
          </w:tcPr>
          <w:p w14:paraId="36250B38" w14:textId="77777777" w:rsidR="0050729E" w:rsidRPr="0050729E" w:rsidRDefault="0050729E" w:rsidP="0050729E">
            <w:pPr>
              <w:widowControl w:val="0"/>
              <w:tabs>
                <w:tab w:val="num" w:pos="1352"/>
                <w:tab w:val="num" w:pos="6880"/>
              </w:tabs>
              <w:suppressAutoHyphens/>
              <w:spacing w:line="276" w:lineRule="auto"/>
              <w:jc w:val="both"/>
              <w:rPr>
                <w:color w:val="000000"/>
                <w:sz w:val="20"/>
                <w:szCs w:val="20"/>
              </w:rPr>
            </w:pPr>
            <w:r w:rsidRPr="0050729E">
              <w:rPr>
                <w:snapToGrid w:val="0"/>
                <w:sz w:val="20"/>
                <w:szCs w:val="20"/>
              </w:rPr>
              <w:t>АО «</w:t>
            </w:r>
            <w:r w:rsidRPr="0050729E">
              <w:rPr>
                <w:iCs/>
                <w:snapToGrid w:val="0"/>
                <w:sz w:val="20"/>
                <w:szCs w:val="20"/>
              </w:rPr>
              <w:t>ЛЕНМОРНИИПРОЕКТ</w:t>
            </w:r>
            <w:r w:rsidRPr="0050729E">
              <w:rPr>
                <w:bCs/>
                <w:color w:val="000000"/>
                <w:sz w:val="20"/>
                <w:szCs w:val="20"/>
              </w:rPr>
              <w:t>»</w:t>
            </w:r>
            <w:r w:rsidRPr="0050729E">
              <w:rPr>
                <w:i/>
                <w:iCs/>
                <w:snapToGrid w:val="0"/>
                <w:sz w:val="20"/>
                <w:szCs w:val="20"/>
              </w:rPr>
              <w:t xml:space="preserve">, </w:t>
            </w:r>
            <w:r w:rsidRPr="0050729E">
              <w:rPr>
                <w:color w:val="000000"/>
                <w:sz w:val="20"/>
                <w:szCs w:val="20"/>
              </w:rPr>
              <w:t xml:space="preserve">198035, Санкт-Петербург, </w:t>
            </w:r>
          </w:p>
          <w:p w14:paraId="462C341E" w14:textId="77777777" w:rsidR="0050729E" w:rsidRPr="0050729E" w:rsidRDefault="0050729E" w:rsidP="0050729E">
            <w:pPr>
              <w:widowControl w:val="0"/>
              <w:tabs>
                <w:tab w:val="num" w:pos="1352"/>
                <w:tab w:val="num" w:pos="6880"/>
              </w:tabs>
              <w:suppressAutoHyphens/>
              <w:spacing w:line="276" w:lineRule="auto"/>
              <w:jc w:val="both"/>
              <w:rPr>
                <w:color w:val="000000"/>
                <w:sz w:val="20"/>
                <w:szCs w:val="20"/>
              </w:rPr>
            </w:pPr>
            <w:r w:rsidRPr="0050729E">
              <w:rPr>
                <w:color w:val="000000"/>
                <w:sz w:val="20"/>
                <w:szCs w:val="20"/>
              </w:rPr>
              <w:t>Межевой канал, д. 3, корпус 2</w:t>
            </w:r>
          </w:p>
          <w:p w14:paraId="28D83565" w14:textId="77777777" w:rsidR="0050729E" w:rsidRPr="0050729E" w:rsidRDefault="0050729E" w:rsidP="0050729E">
            <w:pPr>
              <w:keepLines/>
              <w:tabs>
                <w:tab w:val="num" w:pos="459"/>
              </w:tabs>
              <w:suppressAutoHyphens/>
              <w:spacing w:before="100" w:after="100" w:line="276" w:lineRule="auto"/>
              <w:ind w:left="34" w:right="57"/>
              <w:jc w:val="both"/>
              <w:rPr>
                <w:color w:val="000000" w:themeColor="text1"/>
                <w:sz w:val="20"/>
                <w:szCs w:val="20"/>
                <w:lang w:val="en-US"/>
              </w:rPr>
            </w:pPr>
            <w:r w:rsidRPr="0050729E">
              <w:rPr>
                <w:sz w:val="20"/>
                <w:szCs w:val="20"/>
                <w:lang w:val="en-US"/>
              </w:rPr>
              <w:t xml:space="preserve">e-mail: </w:t>
            </w:r>
            <w:hyperlink r:id="rId17" w:history="1">
              <w:r w:rsidRPr="0050729E">
                <w:rPr>
                  <w:color w:val="0000FF"/>
                  <w:sz w:val="20"/>
                  <w:szCs w:val="20"/>
                  <w:u w:val="single"/>
                  <w:lang w:val="en-US"/>
                </w:rPr>
                <w:t>lenmor@lenmor.ru</w:t>
              </w:r>
            </w:hyperlink>
          </w:p>
        </w:tc>
      </w:tr>
      <w:tr w:rsidR="0050729E" w:rsidRPr="0050729E" w14:paraId="08775F26" w14:textId="77777777" w:rsidTr="0050729E">
        <w:trPr>
          <w:jc w:val="center"/>
        </w:trPr>
        <w:tc>
          <w:tcPr>
            <w:tcW w:w="560" w:type="dxa"/>
            <w:shd w:val="clear" w:color="auto" w:fill="auto"/>
            <w:vAlign w:val="center"/>
          </w:tcPr>
          <w:p w14:paraId="57823CFB" w14:textId="77777777" w:rsidR="0050729E" w:rsidRPr="0050729E" w:rsidRDefault="0050729E" w:rsidP="00EC6ACC">
            <w:pPr>
              <w:numPr>
                <w:ilvl w:val="0"/>
                <w:numId w:val="51"/>
              </w:numPr>
              <w:spacing w:before="100" w:after="100" w:line="276" w:lineRule="auto"/>
              <w:contextualSpacing/>
              <w:rPr>
                <w:sz w:val="20"/>
                <w:szCs w:val="20"/>
                <w:lang w:val="en-US"/>
              </w:rPr>
            </w:pPr>
          </w:p>
        </w:tc>
        <w:tc>
          <w:tcPr>
            <w:tcW w:w="3092" w:type="dxa"/>
            <w:shd w:val="clear" w:color="auto" w:fill="auto"/>
            <w:vAlign w:val="center"/>
          </w:tcPr>
          <w:p w14:paraId="3A6A5F6C"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Исполнитель</w:t>
            </w:r>
          </w:p>
        </w:tc>
        <w:tc>
          <w:tcPr>
            <w:tcW w:w="6662" w:type="dxa"/>
            <w:shd w:val="clear" w:color="auto" w:fill="auto"/>
            <w:vAlign w:val="center"/>
          </w:tcPr>
          <w:p w14:paraId="1DDB7DD7" w14:textId="08620370" w:rsidR="0050729E" w:rsidRPr="009A5A72" w:rsidRDefault="0050729E" w:rsidP="0050729E">
            <w:pPr>
              <w:keepLines/>
              <w:suppressAutoHyphens/>
              <w:spacing w:before="100" w:after="100" w:line="276" w:lineRule="auto"/>
              <w:ind w:left="34" w:right="57"/>
              <w:jc w:val="both"/>
              <w:rPr>
                <w:color w:val="000000" w:themeColor="text1"/>
                <w:sz w:val="20"/>
                <w:szCs w:val="20"/>
              </w:rPr>
            </w:pPr>
            <w:r w:rsidRPr="0050729E">
              <w:rPr>
                <w:bCs/>
                <w:i/>
                <w:iCs/>
                <w:color w:val="000000"/>
                <w:sz w:val="20"/>
                <w:szCs w:val="20"/>
              </w:rPr>
              <w:t>Определяется по</w:t>
            </w:r>
            <w:r w:rsidR="009A5A72" w:rsidRPr="009A5A72">
              <w:rPr>
                <w:bCs/>
                <w:i/>
                <w:iCs/>
                <w:color w:val="000000"/>
                <w:sz w:val="20"/>
                <w:szCs w:val="20"/>
              </w:rPr>
              <w:t xml:space="preserve"> </w:t>
            </w:r>
            <w:r w:rsidR="009A5A72">
              <w:rPr>
                <w:bCs/>
                <w:i/>
                <w:iCs/>
                <w:color w:val="000000"/>
                <w:sz w:val="20"/>
                <w:szCs w:val="20"/>
              </w:rPr>
              <w:t>итогам закупочной процедуры</w:t>
            </w:r>
          </w:p>
        </w:tc>
      </w:tr>
      <w:tr w:rsidR="0050729E" w:rsidRPr="0050729E" w14:paraId="087EEE60" w14:textId="77777777" w:rsidTr="0050729E">
        <w:trPr>
          <w:jc w:val="center"/>
        </w:trPr>
        <w:tc>
          <w:tcPr>
            <w:tcW w:w="560" w:type="dxa"/>
            <w:shd w:val="clear" w:color="auto" w:fill="auto"/>
            <w:vAlign w:val="center"/>
          </w:tcPr>
          <w:p w14:paraId="6689F790"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55EB4972"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Стадия проектирования</w:t>
            </w:r>
          </w:p>
        </w:tc>
        <w:tc>
          <w:tcPr>
            <w:tcW w:w="6662" w:type="dxa"/>
            <w:shd w:val="clear" w:color="auto" w:fill="auto"/>
            <w:vAlign w:val="center"/>
          </w:tcPr>
          <w:p w14:paraId="3E6D771A" w14:textId="77777777" w:rsidR="0050729E" w:rsidRPr="0050729E" w:rsidRDefault="0050729E" w:rsidP="0050729E">
            <w:pPr>
              <w:keepLines/>
              <w:suppressAutoHyphens/>
              <w:spacing w:before="100" w:after="100" w:line="276" w:lineRule="auto"/>
              <w:ind w:right="57"/>
              <w:jc w:val="both"/>
              <w:rPr>
                <w:color w:val="000000" w:themeColor="text1"/>
                <w:sz w:val="20"/>
                <w:szCs w:val="20"/>
              </w:rPr>
            </w:pPr>
            <w:r w:rsidRPr="0050729E">
              <w:rPr>
                <w:bCs/>
                <w:color w:val="000000"/>
                <w:sz w:val="20"/>
                <w:szCs w:val="20"/>
              </w:rPr>
              <w:t>Проектная документация (далее – ПД)</w:t>
            </w:r>
          </w:p>
        </w:tc>
      </w:tr>
      <w:tr w:rsidR="0050729E" w:rsidRPr="0050729E" w14:paraId="4E6C3FB3" w14:textId="77777777" w:rsidTr="0050729E">
        <w:trPr>
          <w:jc w:val="center"/>
        </w:trPr>
        <w:tc>
          <w:tcPr>
            <w:tcW w:w="560" w:type="dxa"/>
            <w:shd w:val="clear" w:color="auto" w:fill="auto"/>
            <w:vAlign w:val="center"/>
          </w:tcPr>
          <w:p w14:paraId="088B88C2"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6C0A3093"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Вид строительства</w:t>
            </w:r>
          </w:p>
        </w:tc>
        <w:tc>
          <w:tcPr>
            <w:tcW w:w="6662" w:type="dxa"/>
            <w:shd w:val="clear" w:color="auto" w:fill="auto"/>
            <w:vAlign w:val="center"/>
          </w:tcPr>
          <w:p w14:paraId="5DF656C9" w14:textId="77777777" w:rsidR="0050729E" w:rsidRPr="0050729E" w:rsidRDefault="0050729E" w:rsidP="0050729E">
            <w:pPr>
              <w:keepLines/>
              <w:suppressAutoHyphens/>
              <w:spacing w:before="100" w:after="100" w:line="276" w:lineRule="auto"/>
              <w:ind w:right="57"/>
              <w:jc w:val="both"/>
              <w:rPr>
                <w:color w:val="000000" w:themeColor="text1"/>
                <w:sz w:val="20"/>
                <w:szCs w:val="20"/>
              </w:rPr>
            </w:pPr>
            <w:r w:rsidRPr="0050729E">
              <w:rPr>
                <w:sz w:val="20"/>
                <w:szCs w:val="20"/>
              </w:rPr>
              <w:t>Новое строительство</w:t>
            </w:r>
          </w:p>
        </w:tc>
      </w:tr>
      <w:tr w:rsidR="0050729E" w:rsidRPr="0050729E" w14:paraId="2862E1DA" w14:textId="77777777" w:rsidTr="0050729E">
        <w:trPr>
          <w:jc w:val="center"/>
        </w:trPr>
        <w:tc>
          <w:tcPr>
            <w:tcW w:w="560" w:type="dxa"/>
            <w:shd w:val="clear" w:color="auto" w:fill="auto"/>
            <w:vAlign w:val="center"/>
          </w:tcPr>
          <w:p w14:paraId="29D49856"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5BE4DAB4"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Срок выполнения работ</w:t>
            </w:r>
          </w:p>
        </w:tc>
        <w:tc>
          <w:tcPr>
            <w:tcW w:w="6662" w:type="dxa"/>
            <w:shd w:val="clear" w:color="auto" w:fill="auto"/>
            <w:vAlign w:val="center"/>
          </w:tcPr>
          <w:p w14:paraId="75A725D2" w14:textId="77777777" w:rsidR="0050729E" w:rsidRPr="0050729E" w:rsidRDefault="0050729E" w:rsidP="0050729E">
            <w:pPr>
              <w:keepLines/>
              <w:suppressAutoHyphens/>
              <w:spacing w:before="100" w:after="100" w:line="276" w:lineRule="auto"/>
              <w:ind w:right="57"/>
              <w:jc w:val="both"/>
              <w:rPr>
                <w:color w:val="000000" w:themeColor="text1"/>
                <w:sz w:val="20"/>
                <w:szCs w:val="20"/>
              </w:rPr>
            </w:pPr>
            <w:r w:rsidRPr="0050729E">
              <w:rPr>
                <w:sz w:val="20"/>
                <w:szCs w:val="20"/>
              </w:rPr>
              <w:t>В соответствии с Договором</w:t>
            </w:r>
          </w:p>
        </w:tc>
      </w:tr>
      <w:tr w:rsidR="0050729E" w:rsidRPr="0050729E" w14:paraId="6FC9E8B4" w14:textId="77777777" w:rsidTr="0050729E">
        <w:trPr>
          <w:jc w:val="center"/>
        </w:trPr>
        <w:tc>
          <w:tcPr>
            <w:tcW w:w="560" w:type="dxa"/>
            <w:shd w:val="clear" w:color="auto" w:fill="auto"/>
            <w:vAlign w:val="center"/>
          </w:tcPr>
          <w:p w14:paraId="747F25B5"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4CD695D3"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 xml:space="preserve">Требования к выделению этапов строительства </w:t>
            </w:r>
            <w:r w:rsidRPr="0050729E">
              <w:rPr>
                <w:color w:val="000000" w:themeColor="text1"/>
                <w:sz w:val="20"/>
                <w:szCs w:val="20"/>
              </w:rPr>
              <w:br/>
              <w:t>объекта</w:t>
            </w:r>
          </w:p>
        </w:tc>
        <w:tc>
          <w:tcPr>
            <w:tcW w:w="6662" w:type="dxa"/>
            <w:shd w:val="clear" w:color="auto" w:fill="auto"/>
            <w:vAlign w:val="center"/>
          </w:tcPr>
          <w:p w14:paraId="5F3EB045" w14:textId="77777777" w:rsidR="0050729E" w:rsidRPr="0050729E" w:rsidRDefault="0050729E" w:rsidP="00EC6ACC">
            <w:pPr>
              <w:keepNext/>
              <w:numPr>
                <w:ilvl w:val="0"/>
                <w:numId w:val="27"/>
              </w:numPr>
              <w:suppressAutoHyphens/>
              <w:spacing w:before="100" w:after="100" w:line="276" w:lineRule="auto"/>
              <w:ind w:left="317" w:hanging="283"/>
              <w:contextualSpacing/>
              <w:jc w:val="both"/>
              <w:rPr>
                <w:sz w:val="20"/>
                <w:szCs w:val="20"/>
              </w:rPr>
            </w:pPr>
            <w:r w:rsidRPr="0050729E">
              <w:rPr>
                <w:sz w:val="20"/>
                <w:szCs w:val="20"/>
              </w:rPr>
              <w:t>В составе ПД предусмотреть выделение следующих этапов строительства:</w:t>
            </w:r>
          </w:p>
          <w:p w14:paraId="02FD2122" w14:textId="77777777" w:rsidR="0050729E" w:rsidRPr="0050729E" w:rsidRDefault="0050729E" w:rsidP="00EC6ACC">
            <w:pPr>
              <w:keepLines/>
              <w:numPr>
                <w:ilvl w:val="0"/>
                <w:numId w:val="28"/>
              </w:numPr>
              <w:spacing w:before="100" w:after="100" w:line="276" w:lineRule="auto"/>
              <w:ind w:left="884" w:right="57" w:hanging="283"/>
              <w:contextualSpacing/>
              <w:jc w:val="both"/>
              <w:rPr>
                <w:sz w:val="20"/>
                <w:szCs w:val="20"/>
              </w:rPr>
            </w:pPr>
            <w:r w:rsidRPr="0050729E">
              <w:rPr>
                <w:sz w:val="20"/>
                <w:szCs w:val="20"/>
              </w:rPr>
              <w:t>2 этап – строительство технологических причалов для отгрузки 50 млн. тонн нефти в год, а также объектов федеральной собственности, необходимых для функционирования Этапа 2.</w:t>
            </w:r>
          </w:p>
          <w:p w14:paraId="43ECD591" w14:textId="77777777" w:rsidR="0050729E" w:rsidRPr="0050729E" w:rsidRDefault="0050729E" w:rsidP="00EC6ACC">
            <w:pPr>
              <w:keepNext/>
              <w:numPr>
                <w:ilvl w:val="0"/>
                <w:numId w:val="28"/>
              </w:numPr>
              <w:suppressAutoHyphens/>
              <w:spacing w:before="100" w:after="100" w:line="276" w:lineRule="auto"/>
              <w:ind w:left="884" w:hanging="283"/>
              <w:contextualSpacing/>
              <w:jc w:val="both"/>
              <w:rPr>
                <w:sz w:val="20"/>
                <w:szCs w:val="20"/>
              </w:rPr>
            </w:pPr>
            <w:r w:rsidRPr="0050729E">
              <w:rPr>
                <w:sz w:val="20"/>
                <w:szCs w:val="20"/>
              </w:rPr>
              <w:t>3 этап – строительство технологических причалов для отгрузки 25 млн. тонн нефти в год, а также строительство объектов федеральной собственности - акватории порта, средств навигационного оборудования, объектов системы обеспечения безопасности мореплавания.</w:t>
            </w:r>
          </w:p>
        </w:tc>
      </w:tr>
      <w:tr w:rsidR="0050729E" w:rsidRPr="0050729E" w14:paraId="6901A0AA" w14:textId="77777777" w:rsidTr="0050729E">
        <w:trPr>
          <w:jc w:val="center"/>
        </w:trPr>
        <w:tc>
          <w:tcPr>
            <w:tcW w:w="560" w:type="dxa"/>
            <w:shd w:val="clear" w:color="auto" w:fill="auto"/>
            <w:vAlign w:val="center"/>
          </w:tcPr>
          <w:p w14:paraId="2FF127BE"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518E82A8"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Требования к основным технико-экономическим показателям</w:t>
            </w:r>
          </w:p>
        </w:tc>
        <w:tc>
          <w:tcPr>
            <w:tcW w:w="6662" w:type="dxa"/>
            <w:shd w:val="clear" w:color="auto" w:fill="auto"/>
            <w:vAlign w:val="center"/>
          </w:tcPr>
          <w:p w14:paraId="633750AE" w14:textId="77777777" w:rsidR="0050729E" w:rsidRPr="0050729E" w:rsidRDefault="0050729E" w:rsidP="00EC6ACC">
            <w:pPr>
              <w:keepNext/>
              <w:numPr>
                <w:ilvl w:val="0"/>
                <w:numId w:val="41"/>
              </w:numPr>
              <w:suppressAutoHyphens/>
              <w:spacing w:before="100" w:after="100" w:line="276" w:lineRule="auto"/>
              <w:jc w:val="both"/>
              <w:rPr>
                <w:sz w:val="20"/>
                <w:szCs w:val="20"/>
              </w:rPr>
            </w:pPr>
            <w:r w:rsidRPr="0050729E">
              <w:rPr>
                <w:sz w:val="20"/>
                <w:szCs w:val="20"/>
              </w:rPr>
              <w:t>Общая мощность объекта с учетом объекта «Нефтяной терминал «Порт бухта Север» 101,1 млн. тонн нефти в год.</w:t>
            </w:r>
          </w:p>
          <w:p w14:paraId="5C1F0165" w14:textId="77777777" w:rsidR="0050729E" w:rsidRPr="0050729E" w:rsidRDefault="0050729E" w:rsidP="00EC6ACC">
            <w:pPr>
              <w:keepNext/>
              <w:numPr>
                <w:ilvl w:val="0"/>
                <w:numId w:val="22"/>
              </w:numPr>
              <w:suppressAutoHyphens/>
              <w:spacing w:before="100" w:after="100" w:line="276" w:lineRule="auto"/>
              <w:ind w:left="884" w:hanging="283"/>
              <w:jc w:val="both"/>
              <w:rPr>
                <w:sz w:val="20"/>
                <w:szCs w:val="20"/>
              </w:rPr>
            </w:pPr>
            <w:r w:rsidRPr="0050729E">
              <w:rPr>
                <w:sz w:val="20"/>
                <w:szCs w:val="20"/>
              </w:rPr>
              <w:t>мощность объекта на 2 этапе – 50 млн. тонн нефти в год (76,1 млн. тонн нефти в год с учетом объекта «Нефтяной терминал «Порт бухта Север»).</w:t>
            </w:r>
          </w:p>
          <w:p w14:paraId="2C8565E5" w14:textId="77777777" w:rsidR="0050729E" w:rsidRPr="0050729E" w:rsidRDefault="0050729E" w:rsidP="00EC6ACC">
            <w:pPr>
              <w:keepNext/>
              <w:numPr>
                <w:ilvl w:val="0"/>
                <w:numId w:val="22"/>
              </w:numPr>
              <w:suppressAutoHyphens/>
              <w:spacing w:before="100" w:after="100" w:line="276" w:lineRule="auto"/>
              <w:ind w:left="884" w:hanging="283"/>
              <w:jc w:val="both"/>
              <w:rPr>
                <w:sz w:val="20"/>
                <w:szCs w:val="20"/>
              </w:rPr>
            </w:pPr>
            <w:r w:rsidRPr="0050729E">
              <w:rPr>
                <w:sz w:val="20"/>
                <w:szCs w:val="20"/>
              </w:rPr>
              <w:t>мощность объекта на 3 этапе – 25 млн. тонн нефти в год (101,1 млн. тонн нефти в год с учетом Этапа 2 и объекта «Нефтяной терминал «Порт бухта Север»)</w:t>
            </w:r>
          </w:p>
          <w:p w14:paraId="14A2D2BE" w14:textId="77777777" w:rsidR="0050729E" w:rsidRPr="0050729E" w:rsidRDefault="0050729E" w:rsidP="00EC6ACC">
            <w:pPr>
              <w:keepNext/>
              <w:numPr>
                <w:ilvl w:val="0"/>
                <w:numId w:val="41"/>
              </w:numPr>
              <w:suppressAutoHyphens/>
              <w:spacing w:before="100" w:after="100" w:line="276" w:lineRule="auto"/>
              <w:jc w:val="both"/>
              <w:rPr>
                <w:sz w:val="20"/>
                <w:szCs w:val="20"/>
              </w:rPr>
            </w:pPr>
            <w:r w:rsidRPr="0050729E">
              <w:rPr>
                <w:sz w:val="20"/>
                <w:szCs w:val="20"/>
              </w:rPr>
              <w:t>Расчетные суда:</w:t>
            </w:r>
          </w:p>
          <w:p w14:paraId="457B809D" w14:textId="77777777" w:rsidR="0050729E" w:rsidRPr="0050729E" w:rsidRDefault="0050729E" w:rsidP="0050729E">
            <w:pPr>
              <w:keepNext/>
              <w:suppressAutoHyphens/>
              <w:spacing w:before="100" w:after="100" w:line="276" w:lineRule="auto"/>
              <w:ind w:firstLine="743"/>
              <w:jc w:val="both"/>
              <w:rPr>
                <w:sz w:val="20"/>
                <w:szCs w:val="20"/>
                <w:u w:val="single"/>
              </w:rPr>
            </w:pPr>
            <w:r w:rsidRPr="0050729E">
              <w:rPr>
                <w:sz w:val="20"/>
                <w:szCs w:val="20"/>
                <w:u w:val="single"/>
              </w:rPr>
              <w:t>Грузовое судно (нефтеналивное):</w:t>
            </w:r>
          </w:p>
          <w:p w14:paraId="2E01ECB7" w14:textId="77777777" w:rsidR="0050729E" w:rsidRPr="0050729E" w:rsidRDefault="0050729E" w:rsidP="00EC6ACC">
            <w:pPr>
              <w:numPr>
                <w:ilvl w:val="0"/>
                <w:numId w:val="24"/>
              </w:numPr>
              <w:suppressAutoHyphens/>
              <w:spacing w:before="100" w:after="100" w:line="276" w:lineRule="auto"/>
              <w:ind w:left="1168" w:hanging="283"/>
              <w:jc w:val="both"/>
              <w:rPr>
                <w:spacing w:val="-4"/>
                <w:sz w:val="20"/>
                <w:szCs w:val="20"/>
              </w:rPr>
            </w:pPr>
            <w:r w:rsidRPr="0050729E">
              <w:rPr>
                <w:spacing w:val="-4"/>
                <w:sz w:val="20"/>
                <w:szCs w:val="20"/>
              </w:rPr>
              <w:lastRenderedPageBreak/>
              <w:t>арктический танкер Аrc7 (НОА-100);</w:t>
            </w:r>
          </w:p>
          <w:p w14:paraId="1AE2EE9E" w14:textId="77777777" w:rsidR="0050729E" w:rsidRPr="0050729E" w:rsidRDefault="0050729E" w:rsidP="00EC6ACC">
            <w:pPr>
              <w:numPr>
                <w:ilvl w:val="0"/>
                <w:numId w:val="23"/>
              </w:numPr>
              <w:spacing w:before="100" w:after="100" w:line="276" w:lineRule="auto"/>
              <w:ind w:left="1310" w:hanging="284"/>
              <w:contextualSpacing/>
              <w:jc w:val="both"/>
              <w:rPr>
                <w:sz w:val="20"/>
                <w:szCs w:val="20"/>
              </w:rPr>
            </w:pPr>
            <w:r w:rsidRPr="0050729E">
              <w:rPr>
                <w:sz w:val="20"/>
                <w:szCs w:val="20"/>
              </w:rPr>
              <w:t>Дедвейт 120 000 тонн;</w:t>
            </w:r>
          </w:p>
          <w:p w14:paraId="0EE8D77A" w14:textId="77777777" w:rsidR="0050729E" w:rsidRPr="0050729E" w:rsidRDefault="0050729E" w:rsidP="00EC6ACC">
            <w:pPr>
              <w:numPr>
                <w:ilvl w:val="0"/>
                <w:numId w:val="23"/>
              </w:numPr>
              <w:spacing w:before="100" w:after="100" w:line="276" w:lineRule="auto"/>
              <w:ind w:left="1310" w:hanging="284"/>
              <w:contextualSpacing/>
              <w:jc w:val="both"/>
              <w:rPr>
                <w:sz w:val="20"/>
                <w:szCs w:val="20"/>
              </w:rPr>
            </w:pPr>
            <w:r w:rsidRPr="0050729E">
              <w:rPr>
                <w:sz w:val="20"/>
                <w:szCs w:val="20"/>
              </w:rPr>
              <w:t>длина судна – 269,0 м;</w:t>
            </w:r>
          </w:p>
          <w:p w14:paraId="159F2004" w14:textId="77777777" w:rsidR="0050729E" w:rsidRPr="0050729E" w:rsidRDefault="0050729E" w:rsidP="00EC6ACC">
            <w:pPr>
              <w:numPr>
                <w:ilvl w:val="0"/>
                <w:numId w:val="23"/>
              </w:numPr>
              <w:spacing w:before="100" w:after="100" w:line="276" w:lineRule="auto"/>
              <w:ind w:left="1310" w:hanging="284"/>
              <w:contextualSpacing/>
              <w:jc w:val="both"/>
              <w:rPr>
                <w:sz w:val="20"/>
                <w:szCs w:val="20"/>
              </w:rPr>
            </w:pPr>
            <w:r w:rsidRPr="0050729E">
              <w:rPr>
                <w:sz w:val="20"/>
                <w:szCs w:val="20"/>
              </w:rPr>
              <w:t>ширина судна – 44,0 м;</w:t>
            </w:r>
          </w:p>
          <w:p w14:paraId="149BF1E1" w14:textId="77777777" w:rsidR="0050729E" w:rsidRPr="0050729E" w:rsidRDefault="0050729E" w:rsidP="00EC6ACC">
            <w:pPr>
              <w:numPr>
                <w:ilvl w:val="0"/>
                <w:numId w:val="23"/>
              </w:numPr>
              <w:spacing w:before="100" w:after="100" w:line="276" w:lineRule="auto"/>
              <w:ind w:left="1310" w:hanging="284"/>
              <w:contextualSpacing/>
              <w:jc w:val="both"/>
              <w:rPr>
                <w:color w:val="000000" w:themeColor="text1"/>
                <w:sz w:val="20"/>
                <w:szCs w:val="20"/>
              </w:rPr>
            </w:pPr>
            <w:r w:rsidRPr="0050729E">
              <w:rPr>
                <w:sz w:val="20"/>
                <w:szCs w:val="20"/>
              </w:rPr>
              <w:t>осадка судна в грузу – 14,5 м.</w:t>
            </w:r>
          </w:p>
          <w:p w14:paraId="3D9AEF99" w14:textId="77777777" w:rsidR="0050729E" w:rsidRPr="0050729E" w:rsidRDefault="0050729E" w:rsidP="0050729E">
            <w:pPr>
              <w:spacing w:before="100" w:after="100" w:line="276" w:lineRule="auto"/>
              <w:ind w:firstLine="743"/>
              <w:jc w:val="both"/>
              <w:rPr>
                <w:color w:val="000000" w:themeColor="text1"/>
                <w:sz w:val="20"/>
                <w:szCs w:val="20"/>
                <w:u w:val="single"/>
              </w:rPr>
            </w:pPr>
            <w:r w:rsidRPr="0050729E">
              <w:rPr>
                <w:color w:val="000000" w:themeColor="text1"/>
                <w:sz w:val="20"/>
                <w:szCs w:val="20"/>
                <w:u w:val="single"/>
              </w:rPr>
              <w:t>Грузовые суда (строительные грузы):</w:t>
            </w:r>
          </w:p>
          <w:p w14:paraId="7BE69685" w14:textId="77777777" w:rsidR="0050729E" w:rsidRPr="0050729E" w:rsidRDefault="0050729E" w:rsidP="00EC6ACC">
            <w:pPr>
              <w:numPr>
                <w:ilvl w:val="0"/>
                <w:numId w:val="24"/>
              </w:numPr>
              <w:spacing w:before="100" w:after="100" w:line="276" w:lineRule="auto"/>
              <w:ind w:left="1168" w:hanging="283"/>
              <w:jc w:val="both"/>
              <w:rPr>
                <w:sz w:val="20"/>
                <w:szCs w:val="20"/>
              </w:rPr>
            </w:pPr>
            <w:r w:rsidRPr="0050729E">
              <w:rPr>
                <w:sz w:val="20"/>
                <w:szCs w:val="20"/>
              </w:rPr>
              <w:t>Судно СОА-23 (причал № 1,2)</w:t>
            </w:r>
          </w:p>
          <w:p w14:paraId="582979A1"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Дедвейт 23 000 тонн;</w:t>
            </w:r>
          </w:p>
          <w:p w14:paraId="4A2C0581"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173,55 м;</w:t>
            </w:r>
          </w:p>
          <w:p w14:paraId="15DC14E9"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24,5 м;</w:t>
            </w:r>
          </w:p>
          <w:p w14:paraId="371AE977"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11,35 м</w:t>
            </w:r>
          </w:p>
          <w:p w14:paraId="1E7B4443" w14:textId="77777777" w:rsidR="0050729E" w:rsidRPr="0050729E" w:rsidRDefault="0050729E" w:rsidP="00EC6ACC">
            <w:pPr>
              <w:numPr>
                <w:ilvl w:val="0"/>
                <w:numId w:val="24"/>
              </w:numPr>
              <w:spacing w:before="240" w:after="100" w:line="276" w:lineRule="auto"/>
              <w:ind w:left="1168" w:hanging="283"/>
              <w:jc w:val="both"/>
              <w:rPr>
                <w:sz w:val="20"/>
                <w:szCs w:val="20"/>
              </w:rPr>
            </w:pPr>
            <w:r w:rsidRPr="0050729E">
              <w:rPr>
                <w:sz w:val="20"/>
                <w:szCs w:val="20"/>
              </w:rPr>
              <w:t>Судно СОА-7</w:t>
            </w:r>
          </w:p>
          <w:p w14:paraId="79F6837F"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Дедвейт 7075 тонн;</w:t>
            </w:r>
          </w:p>
          <w:p w14:paraId="011F9215"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 131,6 м;</w:t>
            </w:r>
          </w:p>
          <w:p w14:paraId="3333D552"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19,3 м;</w:t>
            </w:r>
          </w:p>
          <w:p w14:paraId="668B6C47"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7,0 м.</w:t>
            </w:r>
          </w:p>
          <w:p w14:paraId="0DC5BBB2" w14:textId="77777777" w:rsidR="0050729E" w:rsidRPr="0050729E" w:rsidRDefault="0050729E" w:rsidP="0050729E">
            <w:pPr>
              <w:spacing w:before="100" w:after="100" w:line="276" w:lineRule="auto"/>
              <w:ind w:firstLine="743"/>
              <w:jc w:val="both"/>
              <w:rPr>
                <w:color w:val="000000" w:themeColor="text1"/>
                <w:sz w:val="20"/>
                <w:szCs w:val="20"/>
                <w:u w:val="single"/>
              </w:rPr>
            </w:pPr>
            <w:r w:rsidRPr="0050729E">
              <w:rPr>
                <w:color w:val="000000" w:themeColor="text1"/>
                <w:sz w:val="20"/>
                <w:szCs w:val="20"/>
                <w:u w:val="single"/>
              </w:rPr>
              <w:t>Суда портового флота:</w:t>
            </w:r>
          </w:p>
          <w:p w14:paraId="75BE5A00" w14:textId="77777777" w:rsidR="0050729E" w:rsidRPr="0050729E" w:rsidRDefault="0050729E" w:rsidP="00EC6ACC">
            <w:pPr>
              <w:numPr>
                <w:ilvl w:val="0"/>
                <w:numId w:val="24"/>
              </w:numPr>
              <w:spacing w:before="100" w:after="100" w:line="276" w:lineRule="auto"/>
              <w:ind w:left="1168" w:hanging="283"/>
              <w:jc w:val="both"/>
              <w:rPr>
                <w:sz w:val="20"/>
                <w:szCs w:val="20"/>
              </w:rPr>
            </w:pPr>
            <w:r w:rsidRPr="0050729E">
              <w:rPr>
                <w:sz w:val="20"/>
                <w:szCs w:val="20"/>
              </w:rPr>
              <w:t>Буксир-кантовщик (типа "ПУР")</w:t>
            </w:r>
          </w:p>
          <w:p w14:paraId="228FB700"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Дедвейт 130 тонн;</w:t>
            </w:r>
          </w:p>
          <w:p w14:paraId="7E6C3E5B"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30,9 м;</w:t>
            </w:r>
          </w:p>
          <w:p w14:paraId="19A13494"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11,2 м;</w:t>
            </w:r>
          </w:p>
          <w:p w14:paraId="586ACDA2"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4,03 м</w:t>
            </w:r>
          </w:p>
          <w:p w14:paraId="145F9EB7" w14:textId="77777777" w:rsidR="0050729E" w:rsidRPr="0050729E" w:rsidRDefault="0050729E" w:rsidP="00EC6ACC">
            <w:pPr>
              <w:numPr>
                <w:ilvl w:val="0"/>
                <w:numId w:val="24"/>
              </w:numPr>
              <w:spacing w:before="240" w:after="100" w:line="276" w:lineRule="auto"/>
              <w:contextualSpacing/>
              <w:jc w:val="both"/>
              <w:rPr>
                <w:sz w:val="20"/>
                <w:szCs w:val="20"/>
              </w:rPr>
            </w:pPr>
            <w:r w:rsidRPr="0050729E">
              <w:rPr>
                <w:sz w:val="20"/>
                <w:szCs w:val="20"/>
              </w:rPr>
              <w:t>Буксир-кантовщик (типа "Юрибей ")</w:t>
            </w:r>
          </w:p>
          <w:p w14:paraId="3358844F"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Дедвейт 260 тонн;</w:t>
            </w:r>
          </w:p>
          <w:p w14:paraId="65D89C85"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39,5 м;</w:t>
            </w:r>
          </w:p>
          <w:p w14:paraId="41F981A5"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14,0 м;</w:t>
            </w:r>
          </w:p>
          <w:p w14:paraId="1BEF5CED"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7,1 м</w:t>
            </w:r>
          </w:p>
          <w:p w14:paraId="48CCBC99" w14:textId="77777777" w:rsidR="0050729E" w:rsidRPr="0050729E" w:rsidRDefault="0050729E" w:rsidP="00EC6ACC">
            <w:pPr>
              <w:numPr>
                <w:ilvl w:val="0"/>
                <w:numId w:val="25"/>
              </w:numPr>
              <w:spacing w:before="240" w:after="100" w:line="276" w:lineRule="auto"/>
              <w:ind w:left="1168" w:hanging="283"/>
              <w:jc w:val="both"/>
              <w:rPr>
                <w:sz w:val="20"/>
                <w:szCs w:val="20"/>
              </w:rPr>
            </w:pPr>
            <w:r w:rsidRPr="0050729E">
              <w:rPr>
                <w:sz w:val="20"/>
                <w:szCs w:val="20"/>
              </w:rPr>
              <w:t>Буксир-кантовщик «Волчок»</w:t>
            </w:r>
          </w:p>
          <w:p w14:paraId="716C24E0"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Дедвейт 50 тонн;</w:t>
            </w:r>
          </w:p>
          <w:p w14:paraId="5CCFA9C6"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20,4 м;</w:t>
            </w:r>
          </w:p>
          <w:p w14:paraId="25B0E946"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8,5 м;</w:t>
            </w:r>
          </w:p>
          <w:p w14:paraId="0EF1DBD4"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2,9 м</w:t>
            </w:r>
          </w:p>
          <w:p w14:paraId="6F8B0CBC" w14:textId="77777777" w:rsidR="0050729E" w:rsidRPr="0050729E" w:rsidRDefault="0050729E" w:rsidP="00EC6ACC">
            <w:pPr>
              <w:numPr>
                <w:ilvl w:val="0"/>
                <w:numId w:val="25"/>
              </w:numPr>
              <w:spacing w:before="240" w:after="100" w:line="276" w:lineRule="auto"/>
              <w:ind w:left="1168" w:hanging="283"/>
              <w:jc w:val="both"/>
              <w:rPr>
                <w:sz w:val="20"/>
                <w:szCs w:val="20"/>
              </w:rPr>
            </w:pPr>
            <w:r w:rsidRPr="0050729E">
              <w:rPr>
                <w:sz w:val="20"/>
                <w:szCs w:val="20"/>
              </w:rPr>
              <w:t>Ледокол (проект "Aker ARC 124")</w:t>
            </w:r>
          </w:p>
          <w:p w14:paraId="44747564"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89,2 м;</w:t>
            </w:r>
          </w:p>
          <w:p w14:paraId="42C86926"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19,9 м;</w:t>
            </w:r>
          </w:p>
          <w:p w14:paraId="1D76BF42"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Осадка судна в грузу – 7,5 м</w:t>
            </w:r>
          </w:p>
          <w:p w14:paraId="6F940264" w14:textId="77777777" w:rsidR="0050729E" w:rsidRPr="0050729E" w:rsidRDefault="0050729E" w:rsidP="00EC6ACC">
            <w:pPr>
              <w:numPr>
                <w:ilvl w:val="0"/>
                <w:numId w:val="25"/>
              </w:numPr>
              <w:spacing w:before="240" w:after="100" w:line="276" w:lineRule="auto"/>
              <w:ind w:left="1168" w:hanging="283"/>
              <w:jc w:val="both"/>
              <w:rPr>
                <w:sz w:val="20"/>
                <w:szCs w:val="20"/>
              </w:rPr>
            </w:pPr>
            <w:r w:rsidRPr="0050729E">
              <w:rPr>
                <w:sz w:val="20"/>
                <w:szCs w:val="20"/>
              </w:rPr>
              <w:t>Нефтемусоросборщик (проект 21460)</w:t>
            </w:r>
          </w:p>
          <w:p w14:paraId="1C2CB81B"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Длина судна 41,2 м;</w:t>
            </w:r>
          </w:p>
          <w:p w14:paraId="7A9FAE5C" w14:textId="77777777" w:rsidR="0050729E" w:rsidRPr="0050729E" w:rsidRDefault="0050729E" w:rsidP="00EC6ACC">
            <w:pPr>
              <w:numPr>
                <w:ilvl w:val="0"/>
                <w:numId w:val="26"/>
              </w:numPr>
              <w:spacing w:before="100" w:after="100" w:line="276" w:lineRule="auto"/>
              <w:ind w:left="1310" w:hanging="284"/>
              <w:contextualSpacing/>
              <w:jc w:val="both"/>
              <w:rPr>
                <w:sz w:val="20"/>
                <w:szCs w:val="20"/>
              </w:rPr>
            </w:pPr>
            <w:r w:rsidRPr="0050729E">
              <w:rPr>
                <w:sz w:val="20"/>
                <w:szCs w:val="20"/>
              </w:rPr>
              <w:t>Ширина судна – 9,0 м;</w:t>
            </w:r>
          </w:p>
          <w:p w14:paraId="5AF0F55C" w14:textId="77777777" w:rsidR="0050729E" w:rsidRPr="0050729E" w:rsidRDefault="0050729E" w:rsidP="00EC6ACC">
            <w:pPr>
              <w:keepLines/>
              <w:numPr>
                <w:ilvl w:val="0"/>
                <w:numId w:val="26"/>
              </w:numPr>
              <w:spacing w:before="100" w:after="100" w:line="276" w:lineRule="auto"/>
              <w:ind w:left="1310" w:right="57" w:hanging="284"/>
              <w:contextualSpacing/>
              <w:jc w:val="both"/>
              <w:rPr>
                <w:sz w:val="20"/>
                <w:szCs w:val="20"/>
              </w:rPr>
            </w:pPr>
            <w:r w:rsidRPr="0050729E">
              <w:rPr>
                <w:sz w:val="20"/>
                <w:szCs w:val="20"/>
              </w:rPr>
              <w:t>Осадка судна в грузу – 3,20 м.</w:t>
            </w:r>
          </w:p>
        </w:tc>
      </w:tr>
      <w:tr w:rsidR="0050729E" w:rsidRPr="0050729E" w14:paraId="48F3BEF6" w14:textId="77777777" w:rsidTr="0050729E">
        <w:trPr>
          <w:jc w:val="center"/>
        </w:trPr>
        <w:tc>
          <w:tcPr>
            <w:tcW w:w="560" w:type="dxa"/>
            <w:shd w:val="clear" w:color="auto" w:fill="auto"/>
            <w:vAlign w:val="center"/>
          </w:tcPr>
          <w:p w14:paraId="7E7D7637"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2E2D21BB"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sz w:val="20"/>
                <w:szCs w:val="20"/>
              </w:rPr>
              <w:t>Особые условия строительства</w:t>
            </w:r>
          </w:p>
        </w:tc>
        <w:tc>
          <w:tcPr>
            <w:tcW w:w="6662" w:type="dxa"/>
            <w:shd w:val="clear" w:color="auto" w:fill="auto"/>
            <w:vAlign w:val="center"/>
          </w:tcPr>
          <w:p w14:paraId="1473BF41" w14:textId="77777777" w:rsidR="0050729E" w:rsidRPr="0050729E" w:rsidRDefault="0050729E" w:rsidP="00EC6ACC">
            <w:pPr>
              <w:numPr>
                <w:ilvl w:val="0"/>
                <w:numId w:val="29"/>
              </w:numPr>
              <w:spacing w:before="100" w:after="100" w:line="276" w:lineRule="auto"/>
              <w:ind w:left="317" w:hanging="283"/>
              <w:jc w:val="both"/>
              <w:rPr>
                <w:sz w:val="20"/>
                <w:szCs w:val="20"/>
              </w:rPr>
            </w:pPr>
            <w:r w:rsidRPr="0050729E">
              <w:rPr>
                <w:sz w:val="20"/>
                <w:szCs w:val="20"/>
              </w:rPr>
              <w:t>Природно-климатические и инженерно-геологические условия:</w:t>
            </w:r>
          </w:p>
          <w:p w14:paraId="377CDC8F" w14:textId="77777777" w:rsidR="0050729E" w:rsidRPr="0050729E" w:rsidRDefault="0050729E" w:rsidP="00EC6ACC">
            <w:pPr>
              <w:numPr>
                <w:ilvl w:val="0"/>
                <w:numId w:val="30"/>
              </w:numPr>
              <w:spacing w:before="100" w:after="100" w:line="276" w:lineRule="auto"/>
              <w:contextualSpacing/>
              <w:jc w:val="both"/>
              <w:rPr>
                <w:sz w:val="20"/>
                <w:szCs w:val="20"/>
              </w:rPr>
            </w:pPr>
            <w:r w:rsidRPr="0050729E">
              <w:rPr>
                <w:sz w:val="20"/>
                <w:szCs w:val="20"/>
              </w:rPr>
              <w:t>Район распространения вечномерзлых (многолетнемерзлых) грунтов;</w:t>
            </w:r>
          </w:p>
          <w:p w14:paraId="4C26196A" w14:textId="77777777" w:rsidR="0050729E" w:rsidRPr="0050729E" w:rsidRDefault="0050729E" w:rsidP="00EC6ACC">
            <w:pPr>
              <w:numPr>
                <w:ilvl w:val="0"/>
                <w:numId w:val="30"/>
              </w:numPr>
              <w:spacing w:before="100" w:after="100" w:line="276" w:lineRule="auto"/>
              <w:contextualSpacing/>
              <w:jc w:val="both"/>
              <w:rPr>
                <w:sz w:val="20"/>
                <w:szCs w:val="20"/>
              </w:rPr>
            </w:pPr>
            <w:r w:rsidRPr="0050729E">
              <w:rPr>
                <w:sz w:val="20"/>
                <w:szCs w:val="20"/>
              </w:rPr>
              <w:t>Абсолютная минимальная температура – минус 48,1˚С;</w:t>
            </w:r>
          </w:p>
          <w:p w14:paraId="6CA9CB93" w14:textId="77777777" w:rsidR="0050729E" w:rsidRPr="0050729E" w:rsidRDefault="0050729E" w:rsidP="00EC6ACC">
            <w:pPr>
              <w:keepNext/>
              <w:numPr>
                <w:ilvl w:val="0"/>
                <w:numId w:val="30"/>
              </w:numPr>
              <w:suppressAutoHyphens/>
              <w:spacing w:before="100" w:after="100" w:line="276" w:lineRule="auto"/>
              <w:contextualSpacing/>
              <w:jc w:val="both"/>
              <w:rPr>
                <w:sz w:val="20"/>
                <w:szCs w:val="20"/>
              </w:rPr>
            </w:pPr>
            <w:r w:rsidRPr="0050729E">
              <w:rPr>
                <w:sz w:val="20"/>
                <w:szCs w:val="20"/>
              </w:rPr>
              <w:lastRenderedPageBreak/>
              <w:t>Климатический подрайон определить согласно СП 131.13330.2020 «Строительная климатология»;</w:t>
            </w:r>
          </w:p>
        </w:tc>
      </w:tr>
      <w:tr w:rsidR="0050729E" w:rsidRPr="0050729E" w14:paraId="54B149E2" w14:textId="77777777" w:rsidTr="0050729E">
        <w:trPr>
          <w:jc w:val="center"/>
        </w:trPr>
        <w:tc>
          <w:tcPr>
            <w:tcW w:w="560" w:type="dxa"/>
            <w:shd w:val="clear" w:color="auto" w:fill="auto"/>
            <w:vAlign w:val="center"/>
          </w:tcPr>
          <w:p w14:paraId="49F1C73F"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5B759A98" w14:textId="77777777" w:rsidR="0050729E" w:rsidRPr="0050729E" w:rsidRDefault="0050729E" w:rsidP="0050729E">
            <w:pPr>
              <w:keepLines/>
              <w:spacing w:before="100" w:after="100" w:line="276" w:lineRule="auto"/>
              <w:ind w:left="57" w:right="57"/>
              <w:rPr>
                <w:color w:val="000000" w:themeColor="text1"/>
                <w:sz w:val="20"/>
                <w:szCs w:val="20"/>
              </w:rPr>
            </w:pPr>
            <w:r w:rsidRPr="0050729E">
              <w:rPr>
                <w:sz w:val="20"/>
                <w:szCs w:val="20"/>
              </w:rPr>
              <w:t>Идентификационные признаки проектируемых зданий и сооружений</w:t>
            </w:r>
          </w:p>
        </w:tc>
        <w:tc>
          <w:tcPr>
            <w:tcW w:w="6662" w:type="dxa"/>
            <w:shd w:val="clear" w:color="auto" w:fill="auto"/>
            <w:vAlign w:val="center"/>
          </w:tcPr>
          <w:p w14:paraId="49B8A9D6"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Назначение:</w:t>
            </w:r>
          </w:p>
          <w:p w14:paraId="4C5850CE" w14:textId="77777777" w:rsidR="0050729E" w:rsidRPr="0050729E" w:rsidRDefault="0050729E" w:rsidP="0050729E">
            <w:pPr>
              <w:spacing w:before="100" w:after="100" w:line="276" w:lineRule="auto"/>
              <w:jc w:val="both"/>
              <w:rPr>
                <w:sz w:val="20"/>
                <w:szCs w:val="20"/>
              </w:rPr>
            </w:pPr>
            <w:r w:rsidRPr="0050729E">
              <w:rPr>
                <w:sz w:val="20"/>
                <w:szCs w:val="20"/>
              </w:rPr>
              <w:t>Нефтяной терминал предназначен для:</w:t>
            </w:r>
          </w:p>
          <w:p w14:paraId="7320D569" w14:textId="77777777" w:rsidR="0050729E" w:rsidRPr="0050729E" w:rsidRDefault="0050729E" w:rsidP="00EC6ACC">
            <w:pPr>
              <w:numPr>
                <w:ilvl w:val="0"/>
                <w:numId w:val="32"/>
              </w:numPr>
              <w:spacing w:before="100" w:after="100" w:line="276" w:lineRule="auto"/>
              <w:contextualSpacing/>
              <w:jc w:val="both"/>
              <w:rPr>
                <w:sz w:val="20"/>
                <w:szCs w:val="20"/>
              </w:rPr>
            </w:pPr>
            <w:r w:rsidRPr="0050729E">
              <w:rPr>
                <w:sz w:val="20"/>
                <w:szCs w:val="20"/>
              </w:rPr>
              <w:t>погрузки нефти на танкеры для дальнейшей транспортировки в порты РФ и иностранных государств;</w:t>
            </w:r>
          </w:p>
          <w:p w14:paraId="4DA81089" w14:textId="77777777" w:rsidR="0050729E" w:rsidRPr="0050729E" w:rsidRDefault="0050729E" w:rsidP="00EC6ACC">
            <w:pPr>
              <w:numPr>
                <w:ilvl w:val="0"/>
                <w:numId w:val="32"/>
              </w:numPr>
              <w:spacing w:before="100" w:after="100" w:line="276" w:lineRule="auto"/>
              <w:contextualSpacing/>
              <w:jc w:val="both"/>
              <w:rPr>
                <w:sz w:val="20"/>
                <w:szCs w:val="20"/>
              </w:rPr>
            </w:pPr>
            <w:r w:rsidRPr="0050729E">
              <w:rPr>
                <w:sz w:val="20"/>
                <w:szCs w:val="20"/>
              </w:rPr>
              <w:t>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w:t>
            </w:r>
          </w:p>
          <w:p w14:paraId="438F271E"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65DC9173"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Принадлежит к объектам транспортной инфраструктуры.</w:t>
            </w:r>
          </w:p>
          <w:p w14:paraId="59C4C3AA"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6C933742" w14:textId="77777777" w:rsidR="0050729E" w:rsidRPr="0050729E" w:rsidRDefault="0050729E" w:rsidP="0050729E">
            <w:pPr>
              <w:spacing w:before="100" w:after="100" w:line="276" w:lineRule="auto"/>
              <w:ind w:left="459"/>
              <w:jc w:val="both"/>
              <w:rPr>
                <w:sz w:val="20"/>
                <w:szCs w:val="20"/>
                <w:u w:val="single"/>
              </w:rPr>
            </w:pPr>
            <w:r w:rsidRPr="0050729E">
              <w:rPr>
                <w:sz w:val="20"/>
                <w:szCs w:val="20"/>
                <w:u w:val="single"/>
              </w:rPr>
              <w:t>Для территории, на которой будет осуществляться строительство нефтяного терминала характерно:</w:t>
            </w:r>
          </w:p>
          <w:p w14:paraId="66BBCB65"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4D76DB99"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63D36ABA"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отсутствуют опасные геологические явления и процессы (сейсмическая, и вулканическая активность, обвалы и оползни);</w:t>
            </w:r>
          </w:p>
          <w:p w14:paraId="40B23BDC"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10AF3C0B" w14:textId="77777777" w:rsidR="0050729E" w:rsidRPr="0050729E" w:rsidRDefault="0050729E" w:rsidP="00EC6ACC">
            <w:pPr>
              <w:numPr>
                <w:ilvl w:val="0"/>
                <w:numId w:val="33"/>
              </w:numPr>
              <w:spacing w:before="100" w:after="100" w:line="276" w:lineRule="auto"/>
              <w:contextualSpacing/>
              <w:jc w:val="both"/>
              <w:rPr>
                <w:sz w:val="20"/>
                <w:szCs w:val="20"/>
              </w:rPr>
            </w:pPr>
            <w:r w:rsidRPr="0050729E">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2D9F32A9"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Принадлежность к опасным производственным объектам:</w:t>
            </w:r>
          </w:p>
          <w:p w14:paraId="4F674DDE" w14:textId="77777777" w:rsidR="0050729E" w:rsidRPr="0050729E" w:rsidRDefault="0050729E" w:rsidP="00EC6ACC">
            <w:pPr>
              <w:numPr>
                <w:ilvl w:val="0"/>
                <w:numId w:val="34"/>
              </w:numPr>
              <w:spacing w:before="100" w:after="100" w:line="276" w:lineRule="auto"/>
              <w:contextualSpacing/>
              <w:jc w:val="both"/>
              <w:rPr>
                <w:sz w:val="20"/>
                <w:szCs w:val="20"/>
              </w:rPr>
            </w:pPr>
            <w:r w:rsidRPr="0050729E">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49231AA2"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Пожарная и взрывопожарная опасность:</w:t>
            </w:r>
          </w:p>
          <w:p w14:paraId="62C1A2A6" w14:textId="77777777" w:rsidR="0050729E" w:rsidRPr="0050729E" w:rsidRDefault="0050729E" w:rsidP="00EC6ACC">
            <w:pPr>
              <w:numPr>
                <w:ilvl w:val="0"/>
                <w:numId w:val="34"/>
              </w:numPr>
              <w:spacing w:before="100" w:after="100" w:line="276" w:lineRule="auto"/>
              <w:contextualSpacing/>
              <w:jc w:val="both"/>
              <w:rPr>
                <w:sz w:val="20"/>
                <w:szCs w:val="20"/>
              </w:rPr>
            </w:pPr>
            <w:r w:rsidRPr="0050729E">
              <w:rPr>
                <w:sz w:val="20"/>
                <w:szCs w:val="20"/>
              </w:rPr>
              <w:t xml:space="preserve">Меры по обеспечению пожарной и взрывопожарной безопасности </w:t>
            </w:r>
            <w:r w:rsidRPr="0050729E">
              <w:rPr>
                <w:sz w:val="20"/>
                <w:szCs w:val="20"/>
              </w:rPr>
              <w:lastRenderedPageBreak/>
              <w:t xml:space="preserve">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3989A66D" w14:textId="77777777" w:rsidR="0050729E" w:rsidRPr="0050729E" w:rsidRDefault="0050729E" w:rsidP="00EC6ACC">
            <w:pPr>
              <w:numPr>
                <w:ilvl w:val="0"/>
                <w:numId w:val="34"/>
              </w:numPr>
              <w:spacing w:before="100" w:after="100" w:line="276" w:lineRule="auto"/>
              <w:contextualSpacing/>
              <w:jc w:val="both"/>
              <w:rPr>
                <w:sz w:val="20"/>
                <w:szCs w:val="20"/>
              </w:rPr>
            </w:pPr>
            <w:r w:rsidRPr="0050729E">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70C2818E" w14:textId="77777777" w:rsidR="0050729E" w:rsidRPr="0050729E" w:rsidRDefault="0050729E" w:rsidP="00EC6ACC">
            <w:pPr>
              <w:numPr>
                <w:ilvl w:val="0"/>
                <w:numId w:val="31"/>
              </w:numPr>
              <w:spacing w:before="100" w:after="100" w:line="276" w:lineRule="auto"/>
              <w:ind w:left="317" w:hanging="283"/>
              <w:jc w:val="both"/>
              <w:rPr>
                <w:sz w:val="20"/>
                <w:szCs w:val="20"/>
              </w:rPr>
            </w:pPr>
            <w:r w:rsidRPr="0050729E">
              <w:rPr>
                <w:sz w:val="20"/>
                <w:szCs w:val="20"/>
              </w:rPr>
              <w:t>Наличие помещений с постоянным пребыванием людей:</w:t>
            </w:r>
          </w:p>
          <w:p w14:paraId="70F11C3E" w14:textId="77777777" w:rsidR="0050729E" w:rsidRPr="0050729E" w:rsidRDefault="0050729E" w:rsidP="00EC6ACC">
            <w:pPr>
              <w:numPr>
                <w:ilvl w:val="0"/>
                <w:numId w:val="35"/>
              </w:numPr>
              <w:spacing w:before="100" w:after="100" w:line="276" w:lineRule="auto"/>
              <w:contextualSpacing/>
              <w:jc w:val="both"/>
              <w:rPr>
                <w:sz w:val="20"/>
                <w:szCs w:val="20"/>
              </w:rPr>
            </w:pPr>
            <w:r w:rsidRPr="0050729E">
              <w:rPr>
                <w:sz w:val="20"/>
                <w:szCs w:val="20"/>
              </w:rPr>
              <w:t>в отдельных зданиях предусматривается постоянное пребывание людей.</w:t>
            </w:r>
          </w:p>
          <w:p w14:paraId="6CD579DF" w14:textId="77777777" w:rsidR="0050729E" w:rsidRPr="0050729E" w:rsidRDefault="0050729E" w:rsidP="00EC6ACC">
            <w:pPr>
              <w:keepNext/>
              <w:numPr>
                <w:ilvl w:val="0"/>
                <w:numId w:val="31"/>
              </w:numPr>
              <w:suppressAutoHyphens/>
              <w:spacing w:before="100" w:after="100" w:line="276" w:lineRule="auto"/>
              <w:ind w:left="317" w:hanging="283"/>
              <w:jc w:val="both"/>
              <w:rPr>
                <w:sz w:val="20"/>
                <w:szCs w:val="20"/>
              </w:rPr>
            </w:pPr>
            <w:r w:rsidRPr="0050729E">
              <w:rPr>
                <w:sz w:val="20"/>
                <w:szCs w:val="20"/>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Заказчику и согласовать с Генеральным заказчиком".</w:t>
            </w:r>
          </w:p>
        </w:tc>
      </w:tr>
      <w:tr w:rsidR="0050729E" w:rsidRPr="0050729E" w14:paraId="581CCC71" w14:textId="77777777" w:rsidTr="0050729E">
        <w:trPr>
          <w:jc w:val="center"/>
        </w:trPr>
        <w:tc>
          <w:tcPr>
            <w:tcW w:w="560" w:type="dxa"/>
            <w:shd w:val="clear" w:color="auto" w:fill="auto"/>
            <w:vAlign w:val="center"/>
          </w:tcPr>
          <w:p w14:paraId="306C5645"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47364F83"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Требования к составу и оформлению документации</w:t>
            </w:r>
          </w:p>
        </w:tc>
        <w:tc>
          <w:tcPr>
            <w:tcW w:w="6662" w:type="dxa"/>
            <w:shd w:val="clear" w:color="auto" w:fill="auto"/>
            <w:vAlign w:val="center"/>
          </w:tcPr>
          <w:p w14:paraId="09952225" w14:textId="77777777" w:rsidR="0050729E" w:rsidRPr="0050729E" w:rsidRDefault="0050729E" w:rsidP="00EC6ACC">
            <w:pPr>
              <w:keepNext/>
              <w:numPr>
                <w:ilvl w:val="0"/>
                <w:numId w:val="42"/>
              </w:numPr>
              <w:suppressAutoHyphens/>
              <w:spacing w:before="100" w:after="100" w:line="276" w:lineRule="auto"/>
              <w:contextualSpacing/>
              <w:jc w:val="both"/>
              <w:rPr>
                <w:color w:val="000000" w:themeColor="text1"/>
                <w:sz w:val="20"/>
                <w:szCs w:val="20"/>
              </w:rPr>
            </w:pPr>
            <w:r w:rsidRPr="0050729E">
              <w:rPr>
                <w:color w:val="000000" w:themeColor="text1"/>
                <w:sz w:val="20"/>
                <w:szCs w:val="20"/>
              </w:rPr>
              <w:t>Технические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394B98D8" w14:textId="77777777" w:rsidR="0050729E" w:rsidRPr="0050729E" w:rsidRDefault="0050729E" w:rsidP="00EC6ACC">
            <w:pPr>
              <w:keepNext/>
              <w:numPr>
                <w:ilvl w:val="0"/>
                <w:numId w:val="42"/>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2433612D" w14:textId="77777777" w:rsidR="0050729E" w:rsidRPr="0050729E" w:rsidRDefault="0050729E" w:rsidP="00EC6ACC">
            <w:pPr>
              <w:keepNext/>
              <w:numPr>
                <w:ilvl w:val="0"/>
                <w:numId w:val="42"/>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6223B27E" w14:textId="77777777" w:rsidR="0050729E" w:rsidRPr="0050729E" w:rsidRDefault="0050729E" w:rsidP="00EC6ACC">
            <w:pPr>
              <w:numPr>
                <w:ilvl w:val="0"/>
                <w:numId w:val="42"/>
              </w:numPr>
              <w:spacing w:after="200" w:line="276" w:lineRule="auto"/>
              <w:contextualSpacing/>
              <w:rPr>
                <w:color w:val="000000" w:themeColor="text1"/>
                <w:sz w:val="20"/>
                <w:szCs w:val="20"/>
              </w:rPr>
            </w:pPr>
            <w:r w:rsidRPr="0050729E">
              <w:rPr>
                <w:color w:val="000000" w:themeColor="text1"/>
                <w:sz w:val="20"/>
                <w:szCs w:val="20"/>
              </w:rPr>
              <w:t>Расчеты технологических процессов выполнять с применением сертифицированных программных продуктов.</w:t>
            </w:r>
          </w:p>
          <w:p w14:paraId="0E837FFE" w14:textId="77777777" w:rsidR="0050729E" w:rsidRPr="0050729E" w:rsidRDefault="0050729E" w:rsidP="00EC6ACC">
            <w:pPr>
              <w:numPr>
                <w:ilvl w:val="0"/>
                <w:numId w:val="42"/>
              </w:numPr>
              <w:spacing w:after="200" w:line="276" w:lineRule="auto"/>
              <w:contextualSpacing/>
              <w:rPr>
                <w:color w:val="000000" w:themeColor="text1"/>
                <w:sz w:val="20"/>
                <w:szCs w:val="20"/>
              </w:rPr>
            </w:pPr>
            <w:r w:rsidRPr="0050729E">
              <w:rPr>
                <w:color w:val="000000" w:themeColor="text1"/>
                <w:sz w:val="20"/>
                <w:szCs w:val="20"/>
              </w:rPr>
              <w:t>Документацию разработать в соответствии с локальными нормативными требованиями Генерального заказчика.</w:t>
            </w:r>
          </w:p>
          <w:p w14:paraId="65D1DC2F" w14:textId="77777777" w:rsidR="0050729E" w:rsidRPr="0050729E" w:rsidRDefault="0050729E" w:rsidP="00EC6ACC">
            <w:pPr>
              <w:keepNext/>
              <w:numPr>
                <w:ilvl w:val="0"/>
                <w:numId w:val="42"/>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Документацию разработать с учетом:</w:t>
            </w:r>
          </w:p>
          <w:p w14:paraId="3EF8D7A8"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«Градостроительный кодекс РФ» от 29.12.2004г. №190-ФЗ;</w:t>
            </w:r>
          </w:p>
          <w:p w14:paraId="6B76270A"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Федеральный закон «О внутренних морских водах, территориальном море и прилежащей зоне Российской Федерации» от 31 июля 1998 г. N 155-ФЗ;</w:t>
            </w:r>
          </w:p>
          <w:p w14:paraId="2EC490C3"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45F2527F"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ТТП и ТУ Компании</w:t>
            </w:r>
            <w:r w:rsidRPr="0050729E">
              <w:rPr>
                <w:color w:val="000000" w:themeColor="text1"/>
                <w:sz w:val="20"/>
                <w:szCs w:val="20"/>
                <w:lang w:val="en-US"/>
              </w:rPr>
              <w:t>;</w:t>
            </w:r>
          </w:p>
          <w:p w14:paraId="7C539AD0"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Р 21.101-2020 «Система проектной документации для строительства. Основные требования к проектной и рабочей документации»</w:t>
            </w:r>
          </w:p>
          <w:p w14:paraId="2E67251C"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21.208-2013 «Автоматизация технологических процессов»;</w:t>
            </w:r>
          </w:p>
          <w:p w14:paraId="46076D47"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lastRenderedPageBreak/>
              <w:t>ГОСТ 21.408-2013 «Правила выполнения рабочей документации автоматизации технологических процессов»;</w:t>
            </w:r>
          </w:p>
          <w:p w14:paraId="25F808EC"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24.104-85 «Единая система стандартов автоматизированных систем управления. Автоматизированные системы управления. Общие требования»;</w:t>
            </w:r>
          </w:p>
          <w:p w14:paraId="377B0E31"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06DC3A15"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34.201-89 «Комплекс стандартов на автоматизированные системы. Виды, комплектность и обозначение документов при создании автоматизированных систем»;</w:t>
            </w:r>
          </w:p>
          <w:p w14:paraId="49ACE7A8"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Р 50739-95 «Средства вычислительной техники. Защита от  несанкционированного доступа к информации. Общие технические требования»;</w:t>
            </w:r>
          </w:p>
          <w:p w14:paraId="0940026F"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Р 52931-2008 «Приборы контроля и регулирования технологических процессов. Общие технические условия»;</w:t>
            </w:r>
          </w:p>
          <w:p w14:paraId="77AA0D19"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ГОСТ Р 50649-94 «Совместимость технических средств электромагнитная. Устойчивость к импульсному магнитному полю. Технические требования и методы испытания»;</w:t>
            </w:r>
          </w:p>
          <w:p w14:paraId="51C581CD"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Стандартом Компании «Построение комплексной информационно-управляющей системы (КИУС) нефтегазодобывающего дочернего общества» № П3-04 С-0001.</w:t>
            </w:r>
          </w:p>
          <w:p w14:paraId="211169EB"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Положением Компании «Автоматизированные системы управления технологическими процессами нефтегазодобычи. Требования к функциональным характеристикам» № П3-04 С-0038.</w:t>
            </w:r>
          </w:p>
          <w:p w14:paraId="34192B0C"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Положением Компании «Разработка технических требований на создание или модернизацию автоматизированной системы управления технологическими процессами» № П3-04 Р-0106.</w:t>
            </w:r>
          </w:p>
          <w:p w14:paraId="44953A8F"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 xml:space="preserve">Стандарт ООО «РН-Ванкор» П3-04 Р-0389 «Автоматизированные системы управления технологическими процессами нефтегазодобычи. Требования к функциональным характеристикам». </w:t>
            </w:r>
          </w:p>
          <w:p w14:paraId="2BF45991" w14:textId="77777777" w:rsidR="0050729E" w:rsidRPr="0050729E" w:rsidRDefault="0050729E" w:rsidP="00EC6ACC">
            <w:pPr>
              <w:keepNext/>
              <w:numPr>
                <w:ilvl w:val="0"/>
                <w:numId w:val="48"/>
              </w:numPr>
              <w:suppressAutoHyphens/>
              <w:spacing w:before="100" w:after="100" w:line="276" w:lineRule="auto"/>
              <w:contextualSpacing/>
              <w:jc w:val="both"/>
              <w:rPr>
                <w:color w:val="000000" w:themeColor="text1"/>
                <w:sz w:val="20"/>
                <w:szCs w:val="20"/>
              </w:rPr>
            </w:pPr>
            <w:r w:rsidRPr="0050729E">
              <w:rPr>
                <w:color w:val="000000" w:themeColor="text1"/>
                <w:sz w:val="20"/>
                <w:szCs w:val="20"/>
              </w:rPr>
              <w:t>Стандарт ООО «РН-Ванкор»  П3-04 Р-0106 «Разработка технических требований на создание или модернизацию Автоматизированной системы управления технологическими процессами».</w:t>
            </w:r>
          </w:p>
        </w:tc>
      </w:tr>
      <w:tr w:rsidR="0050729E" w:rsidRPr="0050729E" w14:paraId="1C057214" w14:textId="77777777" w:rsidTr="0050729E">
        <w:trPr>
          <w:jc w:val="center"/>
        </w:trPr>
        <w:tc>
          <w:tcPr>
            <w:tcW w:w="560" w:type="dxa"/>
            <w:shd w:val="clear" w:color="auto" w:fill="auto"/>
            <w:vAlign w:val="center"/>
          </w:tcPr>
          <w:p w14:paraId="63DBF0CD"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07B1DBF1"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color w:val="000000" w:themeColor="text1"/>
                <w:sz w:val="20"/>
                <w:szCs w:val="20"/>
              </w:rPr>
              <w:t>Требования к документации для закупочных процедур</w:t>
            </w:r>
          </w:p>
        </w:tc>
        <w:tc>
          <w:tcPr>
            <w:tcW w:w="6662" w:type="dxa"/>
            <w:shd w:val="clear" w:color="auto" w:fill="auto"/>
            <w:vAlign w:val="center"/>
          </w:tcPr>
          <w:p w14:paraId="4D4F5C81" w14:textId="77777777" w:rsidR="0050729E" w:rsidRPr="0050729E" w:rsidRDefault="0050729E" w:rsidP="0050729E">
            <w:pPr>
              <w:suppressAutoHyphens/>
              <w:spacing w:before="60" w:after="60" w:line="276" w:lineRule="auto"/>
              <w:jc w:val="both"/>
              <w:rPr>
                <w:sz w:val="20"/>
                <w:szCs w:val="20"/>
              </w:rPr>
            </w:pPr>
            <w:r w:rsidRPr="0050729E">
              <w:rPr>
                <w:sz w:val="20"/>
                <w:szCs w:val="20"/>
              </w:rPr>
              <w:t>Документацию для комплектации объекта оборудованием и материалами выполнить в составе:</w:t>
            </w:r>
          </w:p>
          <w:p w14:paraId="789CA44A" w14:textId="77777777" w:rsidR="0050729E" w:rsidRPr="0050729E" w:rsidRDefault="0050729E" w:rsidP="00EC6ACC">
            <w:pPr>
              <w:numPr>
                <w:ilvl w:val="0"/>
                <w:numId w:val="36"/>
              </w:numPr>
              <w:suppressAutoHyphens/>
              <w:spacing w:before="60" w:after="60" w:line="276" w:lineRule="auto"/>
              <w:contextualSpacing/>
              <w:jc w:val="both"/>
              <w:rPr>
                <w:sz w:val="20"/>
                <w:szCs w:val="20"/>
              </w:rPr>
            </w:pPr>
            <w:r w:rsidRPr="0050729E">
              <w:rPr>
                <w:sz w:val="20"/>
                <w:szCs w:val="20"/>
              </w:rPr>
              <w:t>Опросные листы, технические задания заводам–изготовителям, технические требования на изготовление оборудования;</w:t>
            </w:r>
          </w:p>
          <w:p w14:paraId="2C57AC83" w14:textId="77777777" w:rsidR="0050729E" w:rsidRPr="0050729E" w:rsidRDefault="0050729E" w:rsidP="00EC6ACC">
            <w:pPr>
              <w:numPr>
                <w:ilvl w:val="0"/>
                <w:numId w:val="36"/>
              </w:numPr>
              <w:suppressAutoHyphens/>
              <w:spacing w:before="60" w:after="60" w:line="276" w:lineRule="auto"/>
              <w:contextualSpacing/>
              <w:jc w:val="both"/>
              <w:rPr>
                <w:sz w:val="20"/>
                <w:szCs w:val="20"/>
              </w:rPr>
            </w:pPr>
            <w:r w:rsidRPr="0050729E">
              <w:rPr>
                <w:sz w:val="20"/>
                <w:szCs w:val="20"/>
              </w:rPr>
              <w:t xml:space="preserve"> Заказная документация (технические требования, опросные листы) в соответствии с реестром, определённым на стадии Проектная документация;</w:t>
            </w:r>
          </w:p>
          <w:p w14:paraId="3A81DA5B" w14:textId="77777777" w:rsidR="0050729E" w:rsidRPr="0050729E" w:rsidRDefault="0050729E" w:rsidP="00EC6ACC">
            <w:pPr>
              <w:numPr>
                <w:ilvl w:val="0"/>
                <w:numId w:val="36"/>
              </w:numPr>
              <w:suppressAutoHyphens/>
              <w:spacing w:before="60" w:after="60" w:line="276" w:lineRule="auto"/>
              <w:contextualSpacing/>
              <w:jc w:val="both"/>
              <w:rPr>
                <w:sz w:val="20"/>
                <w:szCs w:val="20"/>
              </w:rPr>
            </w:pPr>
            <w:r w:rsidRPr="0050729E">
              <w:rPr>
                <w:sz w:val="20"/>
                <w:szCs w:val="20"/>
              </w:rPr>
              <w:t xml:space="preserve"> В заказных спецификациях указывать принадлежность к блочной поставке, ссылки на опросные листы и технические требования;</w:t>
            </w:r>
          </w:p>
          <w:p w14:paraId="22A2BAD0" w14:textId="77777777" w:rsidR="0050729E" w:rsidRPr="0050729E" w:rsidRDefault="0050729E" w:rsidP="00EC6ACC">
            <w:pPr>
              <w:numPr>
                <w:ilvl w:val="0"/>
                <w:numId w:val="36"/>
              </w:numPr>
              <w:suppressAutoHyphens/>
              <w:spacing w:before="60" w:after="60" w:line="276" w:lineRule="auto"/>
              <w:contextualSpacing/>
              <w:jc w:val="both"/>
              <w:rPr>
                <w:sz w:val="20"/>
                <w:szCs w:val="20"/>
              </w:rPr>
            </w:pPr>
            <w:r w:rsidRPr="0050729E">
              <w:rPr>
                <w:sz w:val="20"/>
                <w:szCs w:val="20"/>
              </w:rPr>
              <w:t xml:space="preserve"> 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57E58AAA" w14:textId="77777777" w:rsidR="0050729E" w:rsidRPr="0050729E" w:rsidRDefault="0050729E" w:rsidP="00EC6ACC">
            <w:pPr>
              <w:numPr>
                <w:ilvl w:val="0"/>
                <w:numId w:val="36"/>
              </w:numPr>
              <w:suppressAutoHyphens/>
              <w:spacing w:before="60" w:after="60" w:line="276" w:lineRule="auto"/>
              <w:contextualSpacing/>
              <w:jc w:val="both"/>
              <w:rPr>
                <w:sz w:val="20"/>
                <w:szCs w:val="20"/>
              </w:rPr>
            </w:pPr>
            <w:r w:rsidRPr="0050729E">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50729E" w:rsidRPr="0050729E" w14:paraId="08EB6A4E" w14:textId="77777777" w:rsidTr="0050729E">
        <w:trPr>
          <w:jc w:val="center"/>
        </w:trPr>
        <w:tc>
          <w:tcPr>
            <w:tcW w:w="560" w:type="dxa"/>
            <w:shd w:val="clear" w:color="auto" w:fill="auto"/>
            <w:vAlign w:val="center"/>
          </w:tcPr>
          <w:p w14:paraId="17F62656"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59296624"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Требования к применяемым технологическим решениям</w:t>
            </w:r>
          </w:p>
        </w:tc>
        <w:tc>
          <w:tcPr>
            <w:tcW w:w="6662" w:type="dxa"/>
            <w:shd w:val="clear" w:color="auto" w:fill="auto"/>
            <w:vAlign w:val="center"/>
          </w:tcPr>
          <w:p w14:paraId="2440560F"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Учесть необходимость применения малолюдных технологий.</w:t>
            </w:r>
          </w:p>
          <w:p w14:paraId="53325544"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Доступ для маломобильных групп населения в административных зданиях на территории нефтяного терминала не предусматривать.</w:t>
            </w:r>
          </w:p>
          <w:p w14:paraId="4CFDE70C"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Предусмотреть унификацию решений по применяемому оборудованию с объектом «Нефтяной терминал «Порт бухта Север».</w:t>
            </w:r>
          </w:p>
          <w:p w14:paraId="43958CED"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Внесения изменений в утверждённый перечень объектов капитального строительства должны быть согласованы и утверждены Заказчиком.</w:t>
            </w:r>
          </w:p>
          <w:p w14:paraId="5B4C4A92" w14:textId="77777777" w:rsidR="0050729E" w:rsidRPr="0050729E" w:rsidRDefault="0050729E" w:rsidP="00EC6ACC">
            <w:pPr>
              <w:numPr>
                <w:ilvl w:val="0"/>
                <w:numId w:val="40"/>
              </w:numPr>
              <w:spacing w:after="200" w:line="276" w:lineRule="auto"/>
              <w:ind w:left="317"/>
              <w:contextualSpacing/>
              <w:rPr>
                <w:sz w:val="20"/>
                <w:szCs w:val="20"/>
              </w:rPr>
            </w:pPr>
            <w:r w:rsidRPr="0050729E">
              <w:rPr>
                <w:sz w:val="20"/>
                <w:szCs w:val="20"/>
              </w:rPr>
              <w:t xml:space="preserve">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w:t>
            </w:r>
          </w:p>
          <w:p w14:paraId="18D5A127"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Решения, принятые в проектной документации должны обеспечить прохождение ФАУ «Главгосэкспертиза России».</w:t>
            </w:r>
          </w:p>
          <w:p w14:paraId="56940E0A" w14:textId="77777777" w:rsidR="0050729E" w:rsidRPr="0050729E" w:rsidRDefault="0050729E" w:rsidP="00EC6ACC">
            <w:pPr>
              <w:numPr>
                <w:ilvl w:val="0"/>
                <w:numId w:val="40"/>
              </w:numPr>
              <w:suppressAutoHyphens/>
              <w:spacing w:before="60" w:after="60" w:line="276" w:lineRule="auto"/>
              <w:ind w:left="317"/>
              <w:contextualSpacing/>
              <w:jc w:val="both"/>
              <w:rPr>
                <w:sz w:val="20"/>
                <w:szCs w:val="20"/>
              </w:rPr>
            </w:pPr>
            <w:r w:rsidRPr="0050729E">
              <w:rPr>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tc>
      </w:tr>
      <w:tr w:rsidR="0050729E" w:rsidRPr="0050729E" w14:paraId="0D8BFA5E" w14:textId="77777777" w:rsidTr="0050729E">
        <w:trPr>
          <w:jc w:val="center"/>
        </w:trPr>
        <w:tc>
          <w:tcPr>
            <w:tcW w:w="560" w:type="dxa"/>
            <w:shd w:val="clear" w:color="auto" w:fill="auto"/>
            <w:vAlign w:val="center"/>
          </w:tcPr>
          <w:p w14:paraId="4A59EF8D"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7747DD6B"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color w:val="000000" w:themeColor="text1"/>
                <w:sz w:val="20"/>
                <w:szCs w:val="20"/>
              </w:rPr>
              <w:t>Автоматизация технологических процессов</w:t>
            </w:r>
          </w:p>
        </w:tc>
        <w:tc>
          <w:tcPr>
            <w:tcW w:w="6662" w:type="dxa"/>
            <w:shd w:val="clear" w:color="auto" w:fill="auto"/>
            <w:vAlign w:val="center"/>
          </w:tcPr>
          <w:p w14:paraId="1B0652FA"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 составе ПД разработать:</w:t>
            </w:r>
          </w:p>
          <w:p w14:paraId="5CA9F319"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функциональную схему автоматизации</w:t>
            </w:r>
            <w:r w:rsidRPr="0050729E">
              <w:rPr>
                <w:iCs/>
                <w:sz w:val="20"/>
                <w:szCs w:val="20"/>
                <w:lang w:val="en-US"/>
              </w:rPr>
              <w:t>;</w:t>
            </w:r>
          </w:p>
          <w:p w14:paraId="7EDFDB59"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структурную схему КТС АСУ ТП;</w:t>
            </w:r>
          </w:p>
          <w:p w14:paraId="6CEEDA4B"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таблицу сигналов и функций управления проектируемой АСУ ТП;</w:t>
            </w:r>
          </w:p>
          <w:p w14:paraId="22395DEB"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автоматизированную систему диспетчеризации инженерных систем (АСУ ИС);</w:t>
            </w:r>
          </w:p>
          <w:p w14:paraId="0DD4BECA"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sz w:val="20"/>
                <w:szCs w:val="20"/>
              </w:rPr>
              <w:t>автоматизированная система управления пенным и водяным тушением грузовых операций (АСУ ПВТ);</w:t>
            </w:r>
          </w:p>
          <w:p w14:paraId="35A80AA0"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спецификацию оборудования, изделий и материалов СА и АСУ ТП, ОЛ и ТТ на оборудование, шкафы (станции) управления и приборы АСУ ТП.</w:t>
            </w:r>
          </w:p>
          <w:p w14:paraId="0AAC5B4B"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Функциональные схемы автоматизации выполнить развернутым способом в соответствии с ГОСТ 21.208, ГОСТ 21.408, при котором на схеме изображают состав и место расположения технических средств автоматизации каждого контура контроля и управления.</w:t>
            </w:r>
          </w:p>
          <w:p w14:paraId="11370472"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 составе АСУ ТП предусмотреть:</w:t>
            </w:r>
          </w:p>
          <w:p w14:paraId="06B245BC"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противоаварийную автоматическую защиту</w:t>
            </w:r>
            <w:r w:rsidRPr="0050729E">
              <w:rPr>
                <w:iCs/>
                <w:sz w:val="20"/>
                <w:szCs w:val="20"/>
                <w:lang w:val="en-US"/>
              </w:rPr>
              <w:t>;</w:t>
            </w:r>
          </w:p>
          <w:p w14:paraId="0029F93E"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противопожарную защиту и газовую безопасность, для обеспечения безопасной остановки или перевода процесса в безопасное состояние, в случае критического отклонения от предусмотренных технологическим регламентом параметров (остановку осуществлять в случае аварийного отклонения параметров технологического процесса, загазованности, пожара, а также вручную оператором по факту нарушения целостности оборудования и трубопроводов и в других случаях, во избежание взрыва, пожара, разрушения и угрозы жизни людей);</w:t>
            </w:r>
          </w:p>
          <w:p w14:paraId="654B7EFC"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систему заземления приборов и средств автоматизации в соответствии с ПУЭ.</w:t>
            </w:r>
          </w:p>
          <w:p w14:paraId="1C5383FC"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 составе АСУИС предусмотреть:</w:t>
            </w:r>
          </w:p>
          <w:p w14:paraId="4AFB14C4"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t>автоматическое регулирование технологических параметров инженерных систем, включая регулирование потребляемой мощности;</w:t>
            </w:r>
          </w:p>
          <w:p w14:paraId="1D588237"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t>автоматическое управление инженерными системами в нормальном и аварийных режимах;</w:t>
            </w:r>
          </w:p>
          <w:p w14:paraId="678837BE"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t>дистанционное управление оборудованием инженерных систем из помещения операторной;</w:t>
            </w:r>
          </w:p>
          <w:p w14:paraId="6FCF63F7"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lastRenderedPageBreak/>
              <w:t>управление аварийным энергоснабжением от ДЭС;</w:t>
            </w:r>
          </w:p>
          <w:p w14:paraId="023AE2CF"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t>коммерческий и технический учет электроэнергии;</w:t>
            </w:r>
          </w:p>
          <w:p w14:paraId="281BDE37" w14:textId="77777777" w:rsidR="0050729E" w:rsidRPr="0050729E" w:rsidRDefault="0050729E" w:rsidP="00EC6ACC">
            <w:pPr>
              <w:keepNext/>
              <w:numPr>
                <w:ilvl w:val="0"/>
                <w:numId w:val="46"/>
              </w:numPr>
              <w:suppressAutoHyphens/>
              <w:spacing w:before="120" w:after="120" w:line="276" w:lineRule="auto"/>
              <w:ind w:left="751"/>
              <w:contextualSpacing/>
              <w:jc w:val="both"/>
              <w:rPr>
                <w:iCs/>
                <w:sz w:val="20"/>
                <w:szCs w:val="20"/>
              </w:rPr>
            </w:pPr>
            <w:r w:rsidRPr="0050729E">
              <w:rPr>
                <w:sz w:val="20"/>
                <w:szCs w:val="20"/>
              </w:rPr>
              <w:t>дистанционное управление оборудованием инженерных систем и устройство АРМ оператора;</w:t>
            </w:r>
          </w:p>
          <w:p w14:paraId="5028B49B"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 составе АСУПВТ предусмотреть:</w:t>
            </w:r>
          </w:p>
          <w:p w14:paraId="44A579DF" w14:textId="77777777" w:rsidR="0050729E" w:rsidRPr="0050729E" w:rsidRDefault="0050729E" w:rsidP="00EC6ACC">
            <w:pPr>
              <w:keepNext/>
              <w:numPr>
                <w:ilvl w:val="0"/>
                <w:numId w:val="47"/>
              </w:numPr>
              <w:suppressAutoHyphens/>
              <w:spacing w:before="120" w:after="120" w:line="276" w:lineRule="auto"/>
              <w:contextualSpacing/>
              <w:jc w:val="both"/>
              <w:rPr>
                <w:iCs/>
                <w:sz w:val="20"/>
                <w:szCs w:val="20"/>
              </w:rPr>
            </w:pPr>
            <w:r w:rsidRPr="0050729E">
              <w:rPr>
                <w:sz w:val="20"/>
                <w:szCs w:val="20"/>
              </w:rPr>
              <w:t>автоматическое управление установками пожаротушения;</w:t>
            </w:r>
          </w:p>
          <w:p w14:paraId="1B413881" w14:textId="77777777" w:rsidR="0050729E" w:rsidRPr="0050729E" w:rsidRDefault="0050729E" w:rsidP="00EC6ACC">
            <w:pPr>
              <w:keepNext/>
              <w:numPr>
                <w:ilvl w:val="0"/>
                <w:numId w:val="47"/>
              </w:numPr>
              <w:suppressAutoHyphens/>
              <w:spacing w:before="120" w:after="120" w:line="276" w:lineRule="auto"/>
              <w:contextualSpacing/>
              <w:jc w:val="both"/>
              <w:rPr>
                <w:iCs/>
                <w:sz w:val="20"/>
                <w:szCs w:val="20"/>
              </w:rPr>
            </w:pPr>
            <w:r w:rsidRPr="0050729E">
              <w:rPr>
                <w:sz w:val="20"/>
                <w:szCs w:val="20"/>
              </w:rPr>
              <w:t>дистанционное управление с рабочего места оператора;</w:t>
            </w:r>
          </w:p>
          <w:p w14:paraId="30217432" w14:textId="77777777" w:rsidR="0050729E" w:rsidRPr="0050729E" w:rsidRDefault="0050729E" w:rsidP="00EC6ACC">
            <w:pPr>
              <w:keepNext/>
              <w:numPr>
                <w:ilvl w:val="0"/>
                <w:numId w:val="47"/>
              </w:numPr>
              <w:suppressAutoHyphens/>
              <w:spacing w:before="120" w:after="120" w:line="276" w:lineRule="auto"/>
              <w:contextualSpacing/>
              <w:jc w:val="both"/>
              <w:rPr>
                <w:iCs/>
                <w:sz w:val="20"/>
                <w:szCs w:val="20"/>
              </w:rPr>
            </w:pPr>
            <w:r w:rsidRPr="0050729E">
              <w:rPr>
                <w:sz w:val="20"/>
                <w:szCs w:val="20"/>
              </w:rPr>
              <w:t>блокировку технологических систем при пожаре;</w:t>
            </w:r>
          </w:p>
          <w:p w14:paraId="0E737902" w14:textId="77777777" w:rsidR="0050729E" w:rsidRPr="0050729E" w:rsidRDefault="0050729E" w:rsidP="00EC6ACC">
            <w:pPr>
              <w:keepNext/>
              <w:numPr>
                <w:ilvl w:val="0"/>
                <w:numId w:val="47"/>
              </w:numPr>
              <w:suppressAutoHyphens/>
              <w:spacing w:before="120" w:after="120" w:line="276" w:lineRule="auto"/>
              <w:contextualSpacing/>
              <w:jc w:val="both"/>
              <w:rPr>
                <w:iCs/>
                <w:sz w:val="20"/>
                <w:szCs w:val="20"/>
              </w:rPr>
            </w:pPr>
            <w:r w:rsidRPr="0050729E">
              <w:rPr>
                <w:sz w:val="20"/>
                <w:szCs w:val="20"/>
              </w:rPr>
              <w:t>диагностику состояния технических средств системы, локализацию, сигнализацию и регистрацию отказов оборудования системы;</w:t>
            </w:r>
          </w:p>
          <w:p w14:paraId="7EF60934" w14:textId="77777777" w:rsidR="0050729E" w:rsidRPr="0050729E" w:rsidRDefault="0050729E" w:rsidP="00EC6ACC">
            <w:pPr>
              <w:keepNext/>
              <w:numPr>
                <w:ilvl w:val="0"/>
                <w:numId w:val="47"/>
              </w:numPr>
              <w:suppressAutoHyphens/>
              <w:spacing w:before="120" w:after="120" w:line="276" w:lineRule="auto"/>
              <w:contextualSpacing/>
              <w:jc w:val="both"/>
              <w:rPr>
                <w:iCs/>
                <w:sz w:val="20"/>
                <w:szCs w:val="20"/>
              </w:rPr>
            </w:pPr>
            <w:r w:rsidRPr="0050729E">
              <w:rPr>
                <w:sz w:val="20"/>
                <w:szCs w:val="20"/>
              </w:rPr>
              <w:t>многоуровневую парольную защиту от несанкционированного доступа.</w:t>
            </w:r>
          </w:p>
          <w:p w14:paraId="3FCC1B08"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Выполнить проектирование комплекса технических средств автоматизации технологических процессов в составе следующих систем:</w:t>
            </w:r>
          </w:p>
          <w:p w14:paraId="1435E796"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АСУ ТП;</w:t>
            </w:r>
          </w:p>
          <w:p w14:paraId="73022B9F"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система передачи данных и управления;</w:t>
            </w:r>
          </w:p>
          <w:p w14:paraId="35507390" w14:textId="77777777" w:rsidR="0050729E" w:rsidRPr="0050729E" w:rsidRDefault="0050729E" w:rsidP="00EC6ACC">
            <w:pPr>
              <w:keepNext/>
              <w:numPr>
                <w:ilvl w:val="1"/>
                <w:numId w:val="45"/>
              </w:numPr>
              <w:suppressAutoHyphens/>
              <w:spacing w:before="120" w:after="120" w:line="276" w:lineRule="auto"/>
              <w:contextualSpacing/>
              <w:jc w:val="both"/>
              <w:rPr>
                <w:iCs/>
                <w:sz w:val="20"/>
                <w:szCs w:val="20"/>
              </w:rPr>
            </w:pPr>
            <w:r w:rsidRPr="0050729E">
              <w:rPr>
                <w:iCs/>
                <w:sz w:val="20"/>
                <w:szCs w:val="20"/>
              </w:rPr>
              <w:t>система телемеханики, система ПАЗ.</w:t>
            </w:r>
          </w:p>
          <w:p w14:paraId="6A6E3E71"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Размещение КТС АСУ ТП и сбор информации предусмотреть в шкафе КИПиА.</w:t>
            </w:r>
          </w:p>
          <w:p w14:paraId="225E5ACE"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Разработать в составе проекта раздел «Автоматизация технологических процессов» с целью создания АСУ ТП в соответствии с ТТП выполненными в соответствии с Положением Компании «Разработка технических требований на создание или модернизацию автоматизированной системы управления технологическими процессами» № П3-04 Р-0106.</w:t>
            </w:r>
          </w:p>
          <w:p w14:paraId="18CE5DF1"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Функциональные характеристики проектируемой АСУ ТП и уровень автоматизации технологических процессов принять по классу [указать класс] в соответствии с Положением Компании «Автоматизированная система управления технологическими процессами нефтегазодобычи. Требования к функциональным характеристикам» № П3-04 С-0038.</w:t>
            </w:r>
          </w:p>
          <w:p w14:paraId="3FF69681"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Предусмотреть интеграцию проектируемой АСУ ТП со смежными системами автоматизированного управления и безопасности технологического объекта.</w:t>
            </w:r>
          </w:p>
          <w:p w14:paraId="71F8B64A"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Предусмотреть интеграцию проектируемой АСУ ТП с системами вышестоящего уровня.</w:t>
            </w:r>
          </w:p>
          <w:p w14:paraId="6D763682"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 проектной документации предусмотреть технические решения по защите информации АСУ ТП.</w:t>
            </w:r>
          </w:p>
          <w:p w14:paraId="6B15FC5B"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Все электрические и электронные средства систем автоматизации, размещаемые во взрывоопасных зонах технологических объектов, должны применяться только во взрывозащищенном исполнении и иметь уровень взрывозащиты, отвечающий требованиям, ТР ТС 012.</w:t>
            </w:r>
          </w:p>
          <w:p w14:paraId="457F14E3"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Приборы и средства автоматизации, устанавливаемые на открытых площадках, должны иметь соответствующее климатическое исполнение в соответствии с ГОСТ 15150. Для приборов, не имеющих низкотемпературного исполнения, предусмотреть термочехлы для обогрева.</w:t>
            </w:r>
          </w:p>
          <w:p w14:paraId="37511C9C" w14:textId="77777777" w:rsidR="0050729E" w:rsidRPr="0050729E" w:rsidRDefault="0050729E" w:rsidP="00EC6ACC">
            <w:pPr>
              <w:keepNext/>
              <w:numPr>
                <w:ilvl w:val="0"/>
                <w:numId w:val="45"/>
              </w:numPr>
              <w:suppressAutoHyphens/>
              <w:spacing w:before="120" w:after="120" w:line="276" w:lineRule="auto"/>
              <w:contextualSpacing/>
              <w:jc w:val="both"/>
              <w:rPr>
                <w:iCs/>
                <w:sz w:val="20"/>
                <w:szCs w:val="20"/>
              </w:rPr>
            </w:pPr>
            <w:r w:rsidRPr="0050729E">
              <w:rPr>
                <w:iCs/>
                <w:sz w:val="20"/>
                <w:szCs w:val="20"/>
              </w:rPr>
              <w:t>Основные решения по автоматизации, структурную схему АСУ ТП предоставить на согласование Заказчику в следующем содержании:</w:t>
            </w:r>
          </w:p>
          <w:p w14:paraId="3DC365D6"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решения по структуре систем автоматизации, подсистем, средствам и способам связи для информационного обмена между компонентами системы, подсистем;</w:t>
            </w:r>
          </w:p>
          <w:p w14:paraId="0C26A26E"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lastRenderedPageBreak/>
              <w:t>решения по взаимосвязям систем автоматизации со смежными системами, обеспечению требования к совместимости;</w:t>
            </w:r>
          </w:p>
          <w:p w14:paraId="413207B7"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решения по режимам функционирования, диагностированию работы систем автоматизации;</w:t>
            </w:r>
          </w:p>
          <w:p w14:paraId="375EC256"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состав функций и задач, реализуемых системой (подсистемой);</w:t>
            </w:r>
          </w:p>
          <w:p w14:paraId="49522253"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решения по комплексу технических средств, его размещению на объекте автоматизации;</w:t>
            </w:r>
          </w:p>
          <w:p w14:paraId="6EFBB61F"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решения по составу информации, объему, способам ее организации и передачи, видам машинных носителей, входным и выходным документам и сообщениям, последовательности обработки информации и другим компонентам;</w:t>
            </w:r>
          </w:p>
          <w:p w14:paraId="4986B9A6"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решения по составу программных средств, языкам деятельности, алгоритмам процедур и операций, методам их реализации;</w:t>
            </w:r>
          </w:p>
          <w:p w14:paraId="508CEED8"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предварительный перечень сигналов (таблица сигналов) системы автоматизации;</w:t>
            </w:r>
          </w:p>
          <w:p w14:paraId="49B3B0A1" w14:textId="77777777" w:rsidR="0050729E" w:rsidRPr="0050729E" w:rsidRDefault="0050729E" w:rsidP="00EC6ACC">
            <w:pPr>
              <w:numPr>
                <w:ilvl w:val="1"/>
                <w:numId w:val="45"/>
              </w:numPr>
              <w:spacing w:after="200" w:line="276" w:lineRule="auto"/>
              <w:contextualSpacing/>
              <w:rPr>
                <w:iCs/>
                <w:sz w:val="20"/>
                <w:szCs w:val="20"/>
              </w:rPr>
            </w:pPr>
            <w:r w:rsidRPr="0050729E">
              <w:rPr>
                <w:iCs/>
                <w:sz w:val="20"/>
                <w:szCs w:val="20"/>
              </w:rPr>
              <w:t>предварительные спецификации основного оборудования.</w:t>
            </w:r>
          </w:p>
        </w:tc>
      </w:tr>
      <w:tr w:rsidR="0050729E" w:rsidRPr="0050729E" w14:paraId="6DB7133D" w14:textId="77777777" w:rsidTr="0050729E">
        <w:trPr>
          <w:jc w:val="center"/>
        </w:trPr>
        <w:tc>
          <w:tcPr>
            <w:tcW w:w="560" w:type="dxa"/>
            <w:shd w:val="clear" w:color="auto" w:fill="auto"/>
            <w:vAlign w:val="center"/>
          </w:tcPr>
          <w:p w14:paraId="4E108E83"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6C38116D"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color w:val="000000" w:themeColor="text1"/>
                <w:sz w:val="20"/>
                <w:szCs w:val="20"/>
              </w:rPr>
              <w:t>Объем работ</w:t>
            </w:r>
          </w:p>
        </w:tc>
        <w:tc>
          <w:tcPr>
            <w:tcW w:w="6662" w:type="dxa"/>
            <w:shd w:val="clear" w:color="auto" w:fill="auto"/>
            <w:vAlign w:val="center"/>
          </w:tcPr>
          <w:p w14:paraId="3E017AA2" w14:textId="77777777" w:rsidR="0050729E" w:rsidRPr="0050729E" w:rsidRDefault="0050729E" w:rsidP="0050729E">
            <w:pPr>
              <w:keepNext/>
              <w:suppressAutoHyphens/>
              <w:spacing w:before="120" w:after="120" w:line="276" w:lineRule="auto"/>
              <w:jc w:val="both"/>
              <w:rPr>
                <w:iCs/>
                <w:sz w:val="20"/>
                <w:szCs w:val="20"/>
              </w:rPr>
            </w:pPr>
            <w:r w:rsidRPr="0050729E">
              <w:rPr>
                <w:iCs/>
                <w:sz w:val="20"/>
                <w:szCs w:val="20"/>
              </w:rPr>
              <w:t>В составе разрабатываемых томов ПД необходимо:</w:t>
            </w:r>
          </w:p>
          <w:p w14:paraId="59CA7264" w14:textId="77777777" w:rsidR="0050729E" w:rsidRPr="0050729E" w:rsidRDefault="0050729E" w:rsidP="00EC6ACC">
            <w:pPr>
              <w:keepNext/>
              <w:numPr>
                <w:ilvl w:val="0"/>
                <w:numId w:val="54"/>
              </w:numPr>
              <w:suppressAutoHyphens/>
              <w:spacing w:before="120" w:after="120" w:line="276" w:lineRule="auto"/>
              <w:contextualSpacing/>
              <w:jc w:val="both"/>
              <w:rPr>
                <w:iCs/>
                <w:sz w:val="20"/>
                <w:szCs w:val="20"/>
              </w:rPr>
            </w:pPr>
            <w:r w:rsidRPr="0050729E">
              <w:rPr>
                <w:iCs/>
                <w:sz w:val="20"/>
                <w:szCs w:val="20"/>
              </w:rPr>
              <w:t>Разработать проектные решения по автоматической системе управления;</w:t>
            </w:r>
          </w:p>
          <w:p w14:paraId="4693427D" w14:textId="77777777" w:rsidR="0050729E" w:rsidRPr="0050729E" w:rsidRDefault="0050729E" w:rsidP="00EC6ACC">
            <w:pPr>
              <w:keepNext/>
              <w:numPr>
                <w:ilvl w:val="0"/>
                <w:numId w:val="54"/>
              </w:numPr>
              <w:suppressAutoHyphens/>
              <w:spacing w:before="120" w:after="120" w:line="276" w:lineRule="auto"/>
              <w:contextualSpacing/>
              <w:jc w:val="both"/>
              <w:rPr>
                <w:iCs/>
                <w:sz w:val="20"/>
                <w:szCs w:val="20"/>
              </w:rPr>
            </w:pPr>
            <w:r w:rsidRPr="0050729E">
              <w:rPr>
                <w:iCs/>
                <w:sz w:val="20"/>
                <w:szCs w:val="20"/>
              </w:rPr>
              <w:t>Разработать спецификации на оборудование (заказные спецификации), опросные листы для заказа типового оборудования;</w:t>
            </w:r>
          </w:p>
          <w:p w14:paraId="1A6A9F49" w14:textId="77777777" w:rsidR="0050729E" w:rsidRPr="0050729E" w:rsidRDefault="0050729E" w:rsidP="00EC6ACC">
            <w:pPr>
              <w:keepNext/>
              <w:numPr>
                <w:ilvl w:val="0"/>
                <w:numId w:val="54"/>
              </w:numPr>
              <w:suppressAutoHyphens/>
              <w:spacing w:before="120" w:after="120" w:line="276" w:lineRule="auto"/>
              <w:contextualSpacing/>
              <w:jc w:val="both"/>
              <w:rPr>
                <w:iCs/>
                <w:sz w:val="20"/>
                <w:szCs w:val="20"/>
              </w:rPr>
            </w:pPr>
            <w:r w:rsidRPr="0050729E">
              <w:rPr>
                <w:iCs/>
                <w:sz w:val="20"/>
                <w:szCs w:val="20"/>
              </w:rPr>
              <w:t>Разработать сметную документацию;</w:t>
            </w:r>
          </w:p>
          <w:p w14:paraId="076D8040" w14:textId="77777777" w:rsidR="0050729E" w:rsidRPr="0050729E" w:rsidRDefault="0050729E" w:rsidP="00EC6ACC">
            <w:pPr>
              <w:keepNext/>
              <w:numPr>
                <w:ilvl w:val="0"/>
                <w:numId w:val="54"/>
              </w:numPr>
              <w:suppressAutoHyphens/>
              <w:spacing w:before="120" w:after="120" w:line="276" w:lineRule="auto"/>
              <w:contextualSpacing/>
              <w:jc w:val="both"/>
              <w:rPr>
                <w:color w:val="000000" w:themeColor="text1"/>
                <w:sz w:val="20"/>
                <w:szCs w:val="20"/>
              </w:rPr>
            </w:pPr>
            <w:r w:rsidRPr="0050729E">
              <w:rPr>
                <w:iCs/>
                <w:sz w:val="20"/>
                <w:szCs w:val="20"/>
              </w:rPr>
              <w:t>Разработать задания для разработки смежных</w:t>
            </w:r>
            <w:r w:rsidRPr="0050729E">
              <w:rPr>
                <w:color w:val="000000" w:themeColor="text1"/>
                <w:sz w:val="20"/>
                <w:szCs w:val="20"/>
              </w:rPr>
              <w:t xml:space="preserve"> разделов ПД;</w:t>
            </w:r>
          </w:p>
          <w:p w14:paraId="0EDDCABB" w14:textId="77777777" w:rsidR="0050729E" w:rsidRPr="0050729E" w:rsidRDefault="0050729E" w:rsidP="00EC6ACC">
            <w:pPr>
              <w:keepNext/>
              <w:numPr>
                <w:ilvl w:val="0"/>
                <w:numId w:val="54"/>
              </w:numPr>
              <w:suppressAutoHyphens/>
              <w:spacing w:before="120" w:after="120" w:line="276" w:lineRule="auto"/>
              <w:contextualSpacing/>
              <w:jc w:val="both"/>
              <w:rPr>
                <w:iCs/>
                <w:sz w:val="20"/>
                <w:szCs w:val="20"/>
              </w:rPr>
            </w:pPr>
            <w:r w:rsidRPr="0050729E">
              <w:rPr>
                <w:iCs/>
                <w:sz w:val="20"/>
                <w:szCs w:val="20"/>
              </w:rPr>
              <w:t>Обеспечить получение положительных заключений государственных и негосударственных экспертиз и согласований (в том числе аудитов), требуемых законодательством в части разрабатываемых проектных решений.</w:t>
            </w:r>
          </w:p>
        </w:tc>
      </w:tr>
      <w:tr w:rsidR="0050729E" w:rsidRPr="0050729E" w14:paraId="2B7F308B" w14:textId="77777777" w:rsidTr="0050729E">
        <w:trPr>
          <w:jc w:val="center"/>
        </w:trPr>
        <w:tc>
          <w:tcPr>
            <w:tcW w:w="560" w:type="dxa"/>
            <w:shd w:val="clear" w:color="auto" w:fill="auto"/>
            <w:vAlign w:val="center"/>
          </w:tcPr>
          <w:p w14:paraId="236A0AEA"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3631814F"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Требования к сметной документации</w:t>
            </w:r>
          </w:p>
        </w:tc>
        <w:tc>
          <w:tcPr>
            <w:tcW w:w="6662" w:type="dxa"/>
            <w:shd w:val="clear" w:color="auto" w:fill="auto"/>
            <w:vAlign w:val="center"/>
          </w:tcPr>
          <w:p w14:paraId="243A866C"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Методика);</w:t>
            </w:r>
          </w:p>
          <w:p w14:paraId="7443A516"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6221449C"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31520C2F"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 xml:space="preserve">Объектные сметные расчеты (Объектные сметы) выполнить в двух </w:t>
            </w:r>
            <w:r w:rsidRPr="0050729E">
              <w:rPr>
                <w:color w:val="000000" w:themeColor="text1"/>
                <w:sz w:val="20"/>
                <w:szCs w:val="20"/>
              </w:rPr>
              <w:lastRenderedPageBreak/>
              <w:t>уровнях цен по форме Приложения №5 Методики;</w:t>
            </w:r>
          </w:p>
          <w:p w14:paraId="33AA360D"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3E8556F" w14:textId="77777777" w:rsidR="0050729E" w:rsidRPr="0050729E" w:rsidRDefault="0050729E" w:rsidP="00EC6ACC">
            <w:pPr>
              <w:keepNext/>
              <w:numPr>
                <w:ilvl w:val="0"/>
                <w:numId w:val="49"/>
              </w:numPr>
              <w:suppressAutoHyphens/>
              <w:spacing w:before="40" w:after="40" w:line="276" w:lineRule="auto"/>
              <w:contextualSpacing/>
              <w:jc w:val="both"/>
              <w:rPr>
                <w:color w:val="000000" w:themeColor="text1"/>
                <w:sz w:val="20"/>
                <w:szCs w:val="20"/>
              </w:rPr>
            </w:pPr>
            <w:r w:rsidRPr="0050729E">
              <w:rPr>
                <w:color w:val="000000" w:themeColor="text1"/>
                <w:sz w:val="20"/>
                <w:szCs w:val="20"/>
              </w:rPr>
              <w:t xml:space="preserve">затраты на объекты федеральной собственности; </w:t>
            </w:r>
          </w:p>
          <w:p w14:paraId="23224C75" w14:textId="77777777" w:rsidR="0050729E" w:rsidRPr="0050729E" w:rsidRDefault="0050729E" w:rsidP="00EC6ACC">
            <w:pPr>
              <w:keepNext/>
              <w:numPr>
                <w:ilvl w:val="0"/>
                <w:numId w:val="49"/>
              </w:numPr>
              <w:suppressAutoHyphens/>
              <w:spacing w:before="40" w:after="40" w:line="276" w:lineRule="auto"/>
              <w:contextualSpacing/>
              <w:jc w:val="both"/>
              <w:rPr>
                <w:color w:val="000000" w:themeColor="text1"/>
                <w:sz w:val="20"/>
                <w:szCs w:val="20"/>
              </w:rPr>
            </w:pPr>
            <w:r w:rsidRPr="0050729E">
              <w:rPr>
                <w:color w:val="000000" w:themeColor="text1"/>
                <w:sz w:val="20"/>
                <w:szCs w:val="20"/>
              </w:rPr>
              <w:t xml:space="preserve">затраты на объекты инвестиционной составляющей. </w:t>
            </w:r>
          </w:p>
          <w:p w14:paraId="75DBE2C4"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F97773C"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40C6005B"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Ценообразование привести в смете со ссылкой на код строительного ресурса по конъюнктурному анализу;</w:t>
            </w:r>
          </w:p>
          <w:p w14:paraId="07086872"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689B9888" w14:textId="77777777" w:rsidR="0050729E" w:rsidRPr="0050729E" w:rsidRDefault="0050729E" w:rsidP="00EC6ACC">
            <w:pPr>
              <w:keepNext/>
              <w:numPr>
                <w:ilvl w:val="0"/>
                <w:numId w:val="50"/>
              </w:numPr>
              <w:suppressAutoHyphens/>
              <w:spacing w:before="40" w:after="40" w:line="276" w:lineRule="auto"/>
              <w:contextualSpacing/>
              <w:jc w:val="both"/>
              <w:rPr>
                <w:color w:val="000000" w:themeColor="text1"/>
                <w:sz w:val="20"/>
                <w:szCs w:val="20"/>
              </w:rPr>
            </w:pPr>
            <w:r w:rsidRPr="0050729E">
              <w:rPr>
                <w:color w:val="000000" w:themeColor="text1"/>
                <w:sz w:val="20"/>
                <w:szCs w:val="20"/>
              </w:rPr>
              <w:t>на материалы – 5% от стоимости материалов по прайс-листам, в т.ч. 2% на заготовительно-складские расходы;</w:t>
            </w:r>
          </w:p>
          <w:p w14:paraId="34377F4F" w14:textId="77777777" w:rsidR="0050729E" w:rsidRPr="0050729E" w:rsidRDefault="0050729E" w:rsidP="00EC6ACC">
            <w:pPr>
              <w:keepNext/>
              <w:numPr>
                <w:ilvl w:val="0"/>
                <w:numId w:val="50"/>
              </w:numPr>
              <w:suppressAutoHyphens/>
              <w:spacing w:before="40" w:after="40" w:line="276" w:lineRule="auto"/>
              <w:contextualSpacing/>
              <w:jc w:val="both"/>
              <w:rPr>
                <w:color w:val="000000" w:themeColor="text1"/>
                <w:sz w:val="20"/>
                <w:szCs w:val="20"/>
              </w:rPr>
            </w:pPr>
            <w:r w:rsidRPr="0050729E">
              <w:rPr>
                <w:color w:val="000000" w:themeColor="text1"/>
                <w:sz w:val="20"/>
                <w:szCs w:val="20"/>
              </w:rPr>
              <w:t>на металлоконструкции – 3,7% от стоимости материалов по прайс-листам, в т.ч. 0,75% на заготовительно-складские расходы;</w:t>
            </w:r>
          </w:p>
          <w:p w14:paraId="501BD4BD" w14:textId="77777777" w:rsidR="0050729E" w:rsidRPr="0050729E" w:rsidRDefault="0050729E" w:rsidP="00EC6ACC">
            <w:pPr>
              <w:keepNext/>
              <w:numPr>
                <w:ilvl w:val="0"/>
                <w:numId w:val="50"/>
              </w:numPr>
              <w:suppressAutoHyphens/>
              <w:spacing w:before="40" w:after="40" w:line="276" w:lineRule="auto"/>
              <w:contextualSpacing/>
              <w:jc w:val="both"/>
              <w:rPr>
                <w:color w:val="000000" w:themeColor="text1"/>
                <w:sz w:val="20"/>
                <w:szCs w:val="20"/>
              </w:rPr>
            </w:pPr>
            <w:r w:rsidRPr="0050729E">
              <w:rPr>
                <w:color w:val="000000" w:themeColor="text1"/>
                <w:sz w:val="20"/>
                <w:szCs w:val="20"/>
              </w:rPr>
              <w:t>на оборудование – 4,2% от стоимости оборудования по прайс-листам, в т.ч. 1,2% на заготовительно-складские расходы.</w:t>
            </w:r>
          </w:p>
          <w:p w14:paraId="56BD24BC" w14:textId="77777777" w:rsidR="0050729E" w:rsidRPr="0050729E" w:rsidRDefault="0050729E" w:rsidP="00EC6ACC">
            <w:pPr>
              <w:keepNext/>
              <w:numPr>
                <w:ilvl w:val="0"/>
                <w:numId w:val="43"/>
              </w:numPr>
              <w:suppressAutoHyphens/>
              <w:spacing w:before="40" w:after="40" w:line="276" w:lineRule="auto"/>
              <w:contextualSpacing/>
              <w:jc w:val="both"/>
              <w:rPr>
                <w:color w:val="000000" w:themeColor="text1"/>
                <w:sz w:val="20"/>
                <w:szCs w:val="20"/>
              </w:rPr>
            </w:pPr>
            <w:r w:rsidRPr="0050729E">
              <w:rPr>
                <w:color w:val="000000" w:themeColor="text1"/>
                <w:sz w:val="20"/>
                <w:szCs w:val="20"/>
              </w:rPr>
              <w:t>Лимитированные и прочие затраты включать в соответствии с рекомендациями Методики;</w:t>
            </w:r>
          </w:p>
          <w:p w14:paraId="3137247A" w14:textId="77777777" w:rsidR="0050729E" w:rsidRPr="0050729E" w:rsidRDefault="0050729E" w:rsidP="00EC6ACC">
            <w:pPr>
              <w:keepNext/>
              <w:numPr>
                <w:ilvl w:val="0"/>
                <w:numId w:val="43"/>
              </w:numPr>
              <w:suppressAutoHyphens/>
              <w:spacing w:before="40" w:after="40" w:line="276" w:lineRule="auto"/>
              <w:contextualSpacing/>
              <w:jc w:val="both"/>
              <w:rPr>
                <w:iCs/>
                <w:sz w:val="20"/>
                <w:szCs w:val="20"/>
              </w:rPr>
            </w:pPr>
            <w:r w:rsidRPr="0050729E">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50729E" w:rsidRPr="0050729E" w14:paraId="127AEC80" w14:textId="77777777" w:rsidTr="0050729E">
        <w:trPr>
          <w:jc w:val="center"/>
        </w:trPr>
        <w:tc>
          <w:tcPr>
            <w:tcW w:w="560" w:type="dxa"/>
            <w:shd w:val="clear" w:color="auto" w:fill="auto"/>
            <w:vAlign w:val="center"/>
          </w:tcPr>
          <w:p w14:paraId="4975FE44"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4EA85244" w14:textId="77777777" w:rsidR="0050729E" w:rsidRPr="0050729E" w:rsidRDefault="0050729E" w:rsidP="0050729E">
            <w:pPr>
              <w:autoSpaceDE w:val="0"/>
              <w:autoSpaceDN w:val="0"/>
              <w:adjustRightInd w:val="0"/>
              <w:spacing w:before="100" w:after="100" w:line="276" w:lineRule="auto"/>
              <w:rPr>
                <w:rFonts w:eastAsia="Calibri"/>
                <w:color w:val="000000" w:themeColor="text1"/>
                <w:sz w:val="20"/>
                <w:szCs w:val="20"/>
                <w:lang w:eastAsia="en-US"/>
              </w:rPr>
            </w:pPr>
            <w:r w:rsidRPr="0050729E">
              <w:rPr>
                <w:color w:val="000000" w:themeColor="text1"/>
                <w:sz w:val="20"/>
                <w:szCs w:val="20"/>
              </w:rPr>
              <w:t xml:space="preserve">Требования к режиму </w:t>
            </w:r>
            <w:r w:rsidRPr="0050729E">
              <w:rPr>
                <w:color w:val="000000" w:themeColor="text1"/>
                <w:sz w:val="20"/>
                <w:szCs w:val="20"/>
              </w:rPr>
              <w:lastRenderedPageBreak/>
              <w:t>предприятия</w:t>
            </w:r>
          </w:p>
        </w:tc>
        <w:tc>
          <w:tcPr>
            <w:tcW w:w="6662" w:type="dxa"/>
            <w:shd w:val="clear" w:color="auto" w:fill="auto"/>
            <w:vAlign w:val="center"/>
          </w:tcPr>
          <w:p w14:paraId="2A68D332" w14:textId="77777777" w:rsidR="0050729E" w:rsidRPr="0050729E" w:rsidRDefault="0050729E" w:rsidP="0050729E">
            <w:pPr>
              <w:keepNext/>
              <w:suppressAutoHyphens/>
              <w:spacing w:before="40" w:after="40" w:line="276" w:lineRule="auto"/>
              <w:jc w:val="both"/>
              <w:rPr>
                <w:rFonts w:eastAsia="Calibri"/>
                <w:color w:val="000000" w:themeColor="text1"/>
                <w:sz w:val="20"/>
                <w:szCs w:val="20"/>
                <w:lang w:eastAsia="en-US"/>
              </w:rPr>
            </w:pPr>
            <w:r w:rsidRPr="0050729E">
              <w:rPr>
                <w:iCs/>
                <w:sz w:val="20"/>
                <w:szCs w:val="20"/>
              </w:rPr>
              <w:lastRenderedPageBreak/>
              <w:t>Режим работы предприятия: круглогодичный, круглосуточный.</w:t>
            </w:r>
          </w:p>
        </w:tc>
      </w:tr>
      <w:tr w:rsidR="0050729E" w:rsidRPr="0050729E" w14:paraId="10188F7C" w14:textId="77777777" w:rsidTr="0050729E">
        <w:trPr>
          <w:jc w:val="center"/>
        </w:trPr>
        <w:tc>
          <w:tcPr>
            <w:tcW w:w="560" w:type="dxa"/>
            <w:shd w:val="clear" w:color="auto" w:fill="auto"/>
            <w:vAlign w:val="center"/>
          </w:tcPr>
          <w:p w14:paraId="10CF9AFB"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077956AB"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Требования к технологии и основному оборудованию</w:t>
            </w:r>
          </w:p>
        </w:tc>
        <w:tc>
          <w:tcPr>
            <w:tcW w:w="6662" w:type="dxa"/>
            <w:shd w:val="clear" w:color="auto" w:fill="auto"/>
            <w:vAlign w:val="center"/>
          </w:tcPr>
          <w:p w14:paraId="54FE9C89" w14:textId="77777777" w:rsidR="0050729E" w:rsidRPr="0050729E" w:rsidRDefault="0050729E" w:rsidP="00EC6ACC">
            <w:pPr>
              <w:keepNext/>
              <w:numPr>
                <w:ilvl w:val="0"/>
                <w:numId w:val="44"/>
              </w:numPr>
              <w:suppressAutoHyphens/>
              <w:spacing w:before="40" w:after="40" w:line="276" w:lineRule="auto"/>
              <w:contextualSpacing/>
              <w:jc w:val="both"/>
              <w:rPr>
                <w:iCs/>
                <w:sz w:val="20"/>
                <w:szCs w:val="20"/>
              </w:rPr>
            </w:pPr>
            <w:r w:rsidRPr="0050729E">
              <w:rPr>
                <w:iCs/>
                <w:sz w:val="20"/>
                <w:szCs w:val="20"/>
              </w:rPr>
              <w:t>Принятые решения по части технологии, оборудования, строительных решений, организации строительства и эксплуатации объекта должны соответствовать нормам РФ.</w:t>
            </w:r>
          </w:p>
          <w:p w14:paraId="46C8195F" w14:textId="77777777" w:rsidR="0050729E" w:rsidRPr="0050729E" w:rsidRDefault="0050729E" w:rsidP="00EC6ACC">
            <w:pPr>
              <w:keepNext/>
              <w:numPr>
                <w:ilvl w:val="0"/>
                <w:numId w:val="44"/>
              </w:numPr>
              <w:suppressAutoHyphens/>
              <w:spacing w:before="40" w:after="40" w:line="276" w:lineRule="auto"/>
              <w:contextualSpacing/>
              <w:jc w:val="both"/>
              <w:rPr>
                <w:iCs/>
                <w:sz w:val="20"/>
                <w:szCs w:val="20"/>
              </w:rPr>
            </w:pPr>
            <w:r w:rsidRPr="0050729E">
              <w:rPr>
                <w:iCs/>
                <w:sz w:val="20"/>
                <w:szCs w:val="20"/>
              </w:rPr>
              <w:t>Разработанные решения должны обеспечивать оптимизацию капитальных вложений и эксплуатационных затрат и учитывать проектные решения по объекту «Нефтяной терминал «Порт бухта Север».</w:t>
            </w:r>
          </w:p>
          <w:p w14:paraId="0582370B" w14:textId="77777777" w:rsidR="0050729E" w:rsidRPr="0050729E" w:rsidRDefault="0050729E" w:rsidP="00EC6ACC">
            <w:pPr>
              <w:keepNext/>
              <w:numPr>
                <w:ilvl w:val="0"/>
                <w:numId w:val="44"/>
              </w:numPr>
              <w:suppressAutoHyphens/>
              <w:spacing w:before="40" w:after="40" w:line="276" w:lineRule="auto"/>
              <w:contextualSpacing/>
              <w:jc w:val="both"/>
              <w:rPr>
                <w:iCs/>
                <w:sz w:val="20"/>
                <w:szCs w:val="20"/>
              </w:rPr>
            </w:pPr>
            <w:r w:rsidRPr="0050729E">
              <w:rPr>
                <w:iCs/>
                <w:sz w:val="20"/>
                <w:szCs w:val="20"/>
              </w:rPr>
              <w:t>Предусмотреть использование энергосберегающих, экологически чистых технологий.</w:t>
            </w:r>
          </w:p>
          <w:p w14:paraId="6F865931" w14:textId="77777777" w:rsidR="0050729E" w:rsidRPr="0050729E" w:rsidRDefault="0050729E" w:rsidP="00EC6ACC">
            <w:pPr>
              <w:keepNext/>
              <w:numPr>
                <w:ilvl w:val="0"/>
                <w:numId w:val="44"/>
              </w:numPr>
              <w:suppressAutoHyphens/>
              <w:spacing w:before="40" w:after="40" w:line="276" w:lineRule="auto"/>
              <w:contextualSpacing/>
              <w:jc w:val="both"/>
              <w:rPr>
                <w:color w:val="000000" w:themeColor="text1"/>
                <w:sz w:val="20"/>
                <w:szCs w:val="20"/>
              </w:rPr>
            </w:pPr>
            <w:r w:rsidRPr="0050729E">
              <w:rPr>
                <w:iCs/>
                <w:sz w:val="20"/>
                <w:szCs w:val="20"/>
              </w:rPr>
              <w:t>Применяемое оборудование, конструктивное и материальное исполнение, климатическое исполнение согласовать с Заказчиком.</w:t>
            </w:r>
          </w:p>
        </w:tc>
      </w:tr>
      <w:tr w:rsidR="0050729E" w:rsidRPr="0050729E" w14:paraId="542CB950" w14:textId="77777777" w:rsidTr="0050729E">
        <w:trPr>
          <w:jc w:val="center"/>
        </w:trPr>
        <w:tc>
          <w:tcPr>
            <w:tcW w:w="560" w:type="dxa"/>
            <w:shd w:val="clear" w:color="auto" w:fill="auto"/>
            <w:vAlign w:val="center"/>
          </w:tcPr>
          <w:p w14:paraId="19454411"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1151069D" w14:textId="77777777" w:rsidR="0050729E" w:rsidRPr="0050729E" w:rsidRDefault="0050729E" w:rsidP="0050729E">
            <w:pPr>
              <w:spacing w:before="100" w:after="100" w:line="276" w:lineRule="auto"/>
              <w:jc w:val="both"/>
              <w:rPr>
                <w:color w:val="000000" w:themeColor="text1"/>
                <w:sz w:val="20"/>
                <w:szCs w:val="20"/>
              </w:rPr>
            </w:pPr>
            <w:r w:rsidRPr="0050729E">
              <w:rPr>
                <w:color w:val="000000" w:themeColor="text1"/>
                <w:sz w:val="20"/>
                <w:szCs w:val="20"/>
              </w:rPr>
              <w:t>Требования к энергосбережению</w:t>
            </w:r>
          </w:p>
        </w:tc>
        <w:tc>
          <w:tcPr>
            <w:tcW w:w="6662" w:type="dxa"/>
            <w:shd w:val="clear" w:color="auto" w:fill="auto"/>
            <w:vAlign w:val="center"/>
          </w:tcPr>
          <w:p w14:paraId="6C775E9E" w14:textId="77777777" w:rsidR="0050729E" w:rsidRPr="0050729E" w:rsidRDefault="0050729E" w:rsidP="00EC6ACC">
            <w:pPr>
              <w:keepNext/>
              <w:numPr>
                <w:ilvl w:val="0"/>
                <w:numId w:val="37"/>
              </w:numPr>
              <w:suppressAutoHyphens/>
              <w:spacing w:before="40" w:after="40" w:line="276" w:lineRule="auto"/>
              <w:contextualSpacing/>
              <w:jc w:val="both"/>
              <w:rPr>
                <w:iCs/>
                <w:sz w:val="20"/>
                <w:szCs w:val="20"/>
              </w:rPr>
            </w:pPr>
            <w:r w:rsidRPr="0050729E">
              <w:rPr>
                <w:iCs/>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A75CC55" w14:textId="77777777" w:rsidR="0050729E" w:rsidRPr="0050729E" w:rsidRDefault="0050729E" w:rsidP="00EC6ACC">
            <w:pPr>
              <w:keepNext/>
              <w:numPr>
                <w:ilvl w:val="0"/>
                <w:numId w:val="37"/>
              </w:numPr>
              <w:suppressAutoHyphens/>
              <w:spacing w:before="40" w:after="40" w:line="276" w:lineRule="auto"/>
              <w:contextualSpacing/>
              <w:jc w:val="both"/>
              <w:rPr>
                <w:color w:val="000000" w:themeColor="text1"/>
                <w:sz w:val="20"/>
                <w:szCs w:val="20"/>
              </w:rPr>
            </w:pPr>
            <w:r w:rsidRPr="0050729E">
              <w:rPr>
                <w:iCs/>
                <w:sz w:val="20"/>
                <w:szCs w:val="20"/>
              </w:rPr>
              <w:t>Предусмотреть применение энергоэффективных технологий, оборудования</w:t>
            </w:r>
            <w:r w:rsidRPr="0050729E">
              <w:rPr>
                <w:color w:val="000000" w:themeColor="text1"/>
                <w:sz w:val="20"/>
                <w:szCs w:val="20"/>
              </w:rPr>
              <w:t xml:space="preserve"> и материалов.</w:t>
            </w:r>
          </w:p>
        </w:tc>
      </w:tr>
      <w:tr w:rsidR="0050729E" w:rsidRPr="0050729E" w14:paraId="6225B8A1" w14:textId="77777777" w:rsidTr="0050729E">
        <w:trPr>
          <w:jc w:val="center"/>
        </w:trPr>
        <w:tc>
          <w:tcPr>
            <w:tcW w:w="560" w:type="dxa"/>
            <w:shd w:val="clear" w:color="auto" w:fill="auto"/>
            <w:vAlign w:val="center"/>
          </w:tcPr>
          <w:p w14:paraId="52CE0322"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445B1DB9" w14:textId="77777777" w:rsidR="0050729E" w:rsidRPr="0050729E" w:rsidRDefault="0050729E" w:rsidP="0050729E">
            <w:pPr>
              <w:keepLines/>
              <w:spacing w:before="100" w:after="100" w:line="276" w:lineRule="auto"/>
              <w:ind w:left="57" w:right="57"/>
              <w:rPr>
                <w:color w:val="000000" w:themeColor="text1"/>
                <w:sz w:val="20"/>
                <w:szCs w:val="20"/>
              </w:rPr>
            </w:pPr>
            <w:r w:rsidRPr="0050729E">
              <w:rPr>
                <w:color w:val="000000" w:themeColor="text1"/>
                <w:sz w:val="20"/>
                <w:szCs w:val="20"/>
              </w:rPr>
              <w:t xml:space="preserve">Исходные данные, </w:t>
            </w:r>
            <w:r w:rsidRPr="0050729E">
              <w:rPr>
                <w:sz w:val="20"/>
                <w:szCs w:val="20"/>
              </w:rPr>
              <w:t>передаваемые Заказчиком исполнителю</w:t>
            </w:r>
          </w:p>
        </w:tc>
        <w:tc>
          <w:tcPr>
            <w:tcW w:w="6662" w:type="dxa"/>
            <w:shd w:val="clear" w:color="auto" w:fill="auto"/>
            <w:vAlign w:val="center"/>
          </w:tcPr>
          <w:p w14:paraId="76900B09" w14:textId="77777777" w:rsidR="0050729E" w:rsidRPr="0050729E" w:rsidRDefault="0050729E" w:rsidP="00EC6ACC">
            <w:pPr>
              <w:keepNext/>
              <w:numPr>
                <w:ilvl w:val="0"/>
                <w:numId w:val="38"/>
              </w:numPr>
              <w:suppressAutoHyphens/>
              <w:spacing w:before="40" w:after="40" w:line="276" w:lineRule="auto"/>
              <w:contextualSpacing/>
              <w:jc w:val="both"/>
              <w:rPr>
                <w:sz w:val="20"/>
                <w:szCs w:val="20"/>
              </w:rPr>
            </w:pPr>
            <w:r w:rsidRPr="0050729E">
              <w:rPr>
                <w:sz w:val="20"/>
                <w:szCs w:val="20"/>
              </w:rPr>
              <w:t>Результаты инженерных изысканий</w:t>
            </w:r>
            <w:r w:rsidRPr="0050729E">
              <w:rPr>
                <w:sz w:val="20"/>
                <w:szCs w:val="20"/>
                <w:lang w:val="en-US"/>
              </w:rPr>
              <w:t>.</w:t>
            </w:r>
          </w:p>
          <w:p w14:paraId="0F044764" w14:textId="77777777" w:rsidR="0050729E" w:rsidRPr="0050729E" w:rsidRDefault="0050729E" w:rsidP="00EC6ACC">
            <w:pPr>
              <w:keepNext/>
              <w:numPr>
                <w:ilvl w:val="0"/>
                <w:numId w:val="38"/>
              </w:numPr>
              <w:suppressAutoHyphens/>
              <w:spacing w:before="40" w:after="40" w:line="276" w:lineRule="auto"/>
              <w:contextualSpacing/>
              <w:jc w:val="both"/>
              <w:rPr>
                <w:sz w:val="20"/>
                <w:szCs w:val="20"/>
              </w:rPr>
            </w:pPr>
            <w:r w:rsidRPr="0050729E">
              <w:rPr>
                <w:sz w:val="20"/>
                <w:szCs w:val="20"/>
              </w:rPr>
              <w:t>Схема генерального плана Терминала</w:t>
            </w:r>
            <w:r w:rsidRPr="0050729E">
              <w:rPr>
                <w:sz w:val="20"/>
                <w:szCs w:val="20"/>
                <w:lang w:val="en-US"/>
              </w:rPr>
              <w:t>.</w:t>
            </w:r>
          </w:p>
          <w:p w14:paraId="32338931" w14:textId="77777777" w:rsidR="0050729E" w:rsidRPr="0050729E" w:rsidRDefault="0050729E" w:rsidP="00EC6ACC">
            <w:pPr>
              <w:numPr>
                <w:ilvl w:val="0"/>
                <w:numId w:val="38"/>
              </w:numPr>
              <w:suppressAutoHyphens/>
              <w:spacing w:before="40" w:after="40" w:line="276" w:lineRule="auto"/>
              <w:contextualSpacing/>
              <w:jc w:val="both"/>
              <w:rPr>
                <w:sz w:val="20"/>
                <w:szCs w:val="20"/>
              </w:rPr>
            </w:pPr>
            <w:r w:rsidRPr="0050729E">
              <w:rPr>
                <w:sz w:val="20"/>
                <w:szCs w:val="20"/>
              </w:rPr>
              <w:t>Архитектурно-планировочные решения по зданиям и сооружениям.</w:t>
            </w:r>
          </w:p>
          <w:p w14:paraId="7E22E9AC" w14:textId="77777777" w:rsidR="0050729E" w:rsidRPr="0050729E" w:rsidRDefault="0050729E" w:rsidP="00EC6ACC">
            <w:pPr>
              <w:numPr>
                <w:ilvl w:val="0"/>
                <w:numId w:val="38"/>
              </w:numPr>
              <w:suppressAutoHyphens/>
              <w:spacing w:before="40" w:after="40" w:line="276" w:lineRule="auto"/>
              <w:contextualSpacing/>
              <w:jc w:val="both"/>
              <w:rPr>
                <w:sz w:val="20"/>
                <w:szCs w:val="20"/>
              </w:rPr>
            </w:pPr>
            <w:r w:rsidRPr="0050729E">
              <w:rPr>
                <w:sz w:val="20"/>
                <w:szCs w:val="20"/>
              </w:rPr>
              <w:t>Сведения по грузообороту, технологии хранения и переработки грузов.</w:t>
            </w:r>
          </w:p>
          <w:p w14:paraId="1C6B79A0" w14:textId="77777777" w:rsidR="0050729E" w:rsidRPr="0050729E" w:rsidRDefault="0050729E" w:rsidP="00EC6ACC">
            <w:pPr>
              <w:keepNext/>
              <w:numPr>
                <w:ilvl w:val="0"/>
                <w:numId w:val="38"/>
              </w:numPr>
              <w:suppressAutoHyphens/>
              <w:spacing w:before="40" w:after="40" w:line="276" w:lineRule="auto"/>
              <w:contextualSpacing/>
              <w:jc w:val="both"/>
              <w:rPr>
                <w:color w:val="000000" w:themeColor="text1"/>
                <w:sz w:val="20"/>
                <w:szCs w:val="20"/>
              </w:rPr>
            </w:pPr>
            <w:r w:rsidRPr="0050729E">
              <w:rPr>
                <w:sz w:val="20"/>
                <w:szCs w:val="20"/>
              </w:rPr>
              <w:t>Иные необходимые исходные данные, необходимые для выполнения работ по письменному запросу Исполнителя.</w:t>
            </w:r>
          </w:p>
        </w:tc>
      </w:tr>
      <w:tr w:rsidR="0050729E" w:rsidRPr="0050729E" w14:paraId="21B96C12" w14:textId="77777777" w:rsidTr="0050729E">
        <w:trPr>
          <w:jc w:val="center"/>
        </w:trPr>
        <w:tc>
          <w:tcPr>
            <w:tcW w:w="560" w:type="dxa"/>
            <w:shd w:val="clear" w:color="auto" w:fill="auto"/>
            <w:vAlign w:val="center"/>
          </w:tcPr>
          <w:p w14:paraId="5C28D998"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263085A5"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color w:val="000000" w:themeColor="text1"/>
                <w:sz w:val="20"/>
                <w:szCs w:val="20"/>
              </w:rPr>
              <w:t>Субподрядные организации</w:t>
            </w:r>
          </w:p>
        </w:tc>
        <w:tc>
          <w:tcPr>
            <w:tcW w:w="6662" w:type="dxa"/>
            <w:shd w:val="clear" w:color="auto" w:fill="auto"/>
            <w:vAlign w:val="center"/>
          </w:tcPr>
          <w:p w14:paraId="2E83D439" w14:textId="77777777" w:rsidR="0050729E" w:rsidRPr="0050729E" w:rsidRDefault="0050729E" w:rsidP="00EC6ACC">
            <w:pPr>
              <w:keepNext/>
              <w:numPr>
                <w:ilvl w:val="0"/>
                <w:numId w:val="52"/>
              </w:numPr>
              <w:suppressAutoHyphens/>
              <w:spacing w:before="40" w:after="40" w:line="276" w:lineRule="auto"/>
              <w:contextualSpacing/>
              <w:jc w:val="both"/>
              <w:rPr>
                <w:sz w:val="20"/>
                <w:szCs w:val="20"/>
              </w:rPr>
            </w:pPr>
            <w:r w:rsidRPr="0050729E">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12715AEA" w14:textId="77777777" w:rsidR="0050729E" w:rsidRPr="0050729E" w:rsidRDefault="0050729E" w:rsidP="00EC6ACC">
            <w:pPr>
              <w:keepNext/>
              <w:numPr>
                <w:ilvl w:val="0"/>
                <w:numId w:val="52"/>
              </w:numPr>
              <w:suppressAutoHyphens/>
              <w:spacing w:before="40" w:after="40" w:line="276" w:lineRule="auto"/>
              <w:contextualSpacing/>
              <w:jc w:val="both"/>
              <w:rPr>
                <w:sz w:val="20"/>
                <w:szCs w:val="20"/>
              </w:rPr>
            </w:pPr>
            <w:r w:rsidRPr="0050729E">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50729E" w:rsidRPr="0050729E" w14:paraId="7DD361CE" w14:textId="77777777" w:rsidTr="0050729E">
        <w:trPr>
          <w:jc w:val="center"/>
        </w:trPr>
        <w:tc>
          <w:tcPr>
            <w:tcW w:w="560" w:type="dxa"/>
            <w:shd w:val="clear" w:color="auto" w:fill="auto"/>
            <w:vAlign w:val="center"/>
          </w:tcPr>
          <w:p w14:paraId="6173B6B1"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2F34A16F" w14:textId="77777777" w:rsidR="0050729E" w:rsidRPr="0050729E" w:rsidRDefault="0050729E" w:rsidP="0050729E">
            <w:pPr>
              <w:keepLines/>
              <w:spacing w:before="100" w:after="100" w:line="276" w:lineRule="auto"/>
              <w:ind w:left="57" w:right="57"/>
              <w:rPr>
                <w:color w:val="000000" w:themeColor="text1"/>
                <w:sz w:val="20"/>
                <w:szCs w:val="20"/>
              </w:rPr>
            </w:pPr>
            <w:r w:rsidRPr="0050729E">
              <w:rPr>
                <w:snapToGrid w:val="0"/>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1121DFD7" w14:textId="77777777" w:rsidR="0050729E" w:rsidRPr="0050729E" w:rsidRDefault="0050729E" w:rsidP="00EC6ACC">
            <w:pPr>
              <w:numPr>
                <w:ilvl w:val="0"/>
                <w:numId w:val="39"/>
              </w:numPr>
              <w:suppressAutoHyphens/>
              <w:spacing w:before="40" w:after="40" w:line="276" w:lineRule="auto"/>
              <w:contextualSpacing/>
              <w:jc w:val="both"/>
              <w:rPr>
                <w:sz w:val="20"/>
                <w:szCs w:val="20"/>
              </w:rPr>
            </w:pPr>
            <w:r w:rsidRPr="0050729E">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«Главгосэкспертиза России».</w:t>
            </w:r>
          </w:p>
          <w:p w14:paraId="5B94FDA4" w14:textId="77777777" w:rsidR="0050729E" w:rsidRPr="0050729E" w:rsidRDefault="0050729E" w:rsidP="00EC6ACC">
            <w:pPr>
              <w:numPr>
                <w:ilvl w:val="0"/>
                <w:numId w:val="39"/>
              </w:numPr>
              <w:suppressAutoHyphens/>
              <w:spacing w:before="40" w:after="40" w:line="276" w:lineRule="auto"/>
              <w:contextualSpacing/>
              <w:jc w:val="both"/>
              <w:rPr>
                <w:sz w:val="20"/>
                <w:szCs w:val="20"/>
              </w:rPr>
            </w:pPr>
            <w:r w:rsidRPr="0050729E">
              <w:rPr>
                <w:sz w:val="20"/>
                <w:szCs w:val="20"/>
              </w:rPr>
              <w:t>Подрядчик обеспечивает техническое сопровождение разработанной проектной документации до получения положительного заключения ФАУ «Главгосэкспертиза России» в части разработанных решений.</w:t>
            </w:r>
          </w:p>
        </w:tc>
      </w:tr>
      <w:tr w:rsidR="0050729E" w:rsidRPr="0050729E" w14:paraId="5E8C7B62" w14:textId="77777777" w:rsidTr="0050729E">
        <w:trPr>
          <w:jc w:val="center"/>
        </w:trPr>
        <w:tc>
          <w:tcPr>
            <w:tcW w:w="560" w:type="dxa"/>
            <w:shd w:val="clear" w:color="auto" w:fill="auto"/>
            <w:vAlign w:val="center"/>
          </w:tcPr>
          <w:p w14:paraId="315C04E3"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3234456B" w14:textId="77777777" w:rsidR="0050729E" w:rsidRPr="0050729E" w:rsidRDefault="0050729E" w:rsidP="0050729E">
            <w:pPr>
              <w:keepLines/>
              <w:spacing w:before="100" w:after="100" w:line="276" w:lineRule="auto"/>
              <w:ind w:left="57" w:right="57"/>
              <w:jc w:val="both"/>
              <w:rPr>
                <w:color w:val="000000" w:themeColor="text1"/>
                <w:sz w:val="20"/>
                <w:szCs w:val="20"/>
              </w:rPr>
            </w:pPr>
            <w:r w:rsidRPr="0050729E">
              <w:rPr>
                <w:color w:val="000000" w:themeColor="text1"/>
                <w:sz w:val="20"/>
                <w:szCs w:val="20"/>
              </w:rPr>
              <w:t>Порядок сдачи работы</w:t>
            </w:r>
          </w:p>
        </w:tc>
        <w:tc>
          <w:tcPr>
            <w:tcW w:w="6662" w:type="dxa"/>
            <w:shd w:val="clear" w:color="auto" w:fill="auto"/>
            <w:vAlign w:val="center"/>
          </w:tcPr>
          <w:p w14:paraId="1A57E241" w14:textId="77777777" w:rsidR="0050729E" w:rsidRPr="0050729E" w:rsidRDefault="0050729E" w:rsidP="00EC6ACC">
            <w:pPr>
              <w:numPr>
                <w:ilvl w:val="0"/>
                <w:numId w:val="55"/>
              </w:numPr>
              <w:suppressAutoHyphens/>
              <w:spacing w:before="40" w:after="40" w:line="276" w:lineRule="auto"/>
              <w:contextualSpacing/>
              <w:jc w:val="both"/>
              <w:rPr>
                <w:sz w:val="20"/>
                <w:szCs w:val="20"/>
              </w:rPr>
            </w:pPr>
            <w:r w:rsidRPr="0050729E">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388F9CEC" w14:textId="77777777" w:rsidR="0050729E" w:rsidRPr="0050729E" w:rsidRDefault="0050729E" w:rsidP="00EC6ACC">
            <w:pPr>
              <w:numPr>
                <w:ilvl w:val="0"/>
                <w:numId w:val="55"/>
              </w:numPr>
              <w:suppressAutoHyphens/>
              <w:spacing w:before="40" w:after="40" w:line="276" w:lineRule="auto"/>
              <w:contextualSpacing/>
              <w:jc w:val="both"/>
              <w:rPr>
                <w:sz w:val="20"/>
                <w:szCs w:val="20"/>
              </w:rPr>
            </w:pPr>
            <w:r w:rsidRPr="0050729E">
              <w:rPr>
                <w:sz w:val="20"/>
                <w:szCs w:val="20"/>
              </w:rPr>
              <w:t xml:space="preserve">После получения положительного заключения </w:t>
            </w:r>
            <w:r w:rsidRPr="0050729E">
              <w:rPr>
                <w:sz w:val="20"/>
                <w:szCs w:val="20"/>
              </w:rPr>
              <w:br/>
              <w:t>ФАУ «Главгосэкспертиза России» Исполнитель представляет Заказчику тома рабочей документации:</w:t>
            </w:r>
          </w:p>
          <w:p w14:paraId="7883E43F" w14:textId="77777777" w:rsidR="0050729E" w:rsidRPr="0050729E" w:rsidRDefault="0050729E" w:rsidP="0050729E">
            <w:pPr>
              <w:keepLines/>
              <w:tabs>
                <w:tab w:val="left" w:pos="317"/>
              </w:tabs>
              <w:suppressAutoHyphens/>
              <w:spacing w:before="40" w:after="40" w:line="276" w:lineRule="auto"/>
              <w:ind w:left="357"/>
              <w:contextualSpacing/>
              <w:jc w:val="both"/>
              <w:rPr>
                <w:sz w:val="20"/>
                <w:szCs w:val="20"/>
              </w:rPr>
            </w:pPr>
            <w:r w:rsidRPr="0050729E">
              <w:rPr>
                <w:sz w:val="20"/>
                <w:szCs w:val="20"/>
              </w:rPr>
              <w:t>-</w:t>
            </w:r>
            <w:r w:rsidRPr="0050729E">
              <w:rPr>
                <w:sz w:val="20"/>
                <w:szCs w:val="20"/>
              </w:rPr>
              <w:tab/>
              <w:t>два подлинных экземпляра и три копии в сброшюрованном виде на бумажных носителях;</w:t>
            </w:r>
          </w:p>
          <w:p w14:paraId="76D82EE8" w14:textId="77777777" w:rsidR="0050729E" w:rsidRPr="0050729E" w:rsidRDefault="0050729E" w:rsidP="0050729E">
            <w:pPr>
              <w:keepLines/>
              <w:tabs>
                <w:tab w:val="left" w:pos="317"/>
              </w:tabs>
              <w:suppressAutoHyphens/>
              <w:spacing w:before="40" w:after="40" w:line="276" w:lineRule="auto"/>
              <w:ind w:left="357"/>
              <w:contextualSpacing/>
              <w:jc w:val="both"/>
              <w:rPr>
                <w:color w:val="000000" w:themeColor="text1"/>
                <w:sz w:val="20"/>
                <w:szCs w:val="20"/>
              </w:rPr>
            </w:pPr>
            <w:r w:rsidRPr="0050729E">
              <w:rPr>
                <w:sz w:val="20"/>
                <w:szCs w:val="20"/>
              </w:rPr>
              <w:t>-</w:t>
            </w:r>
            <w:r w:rsidRPr="0050729E">
              <w:rPr>
                <w:sz w:val="20"/>
                <w:szCs w:val="20"/>
              </w:rPr>
              <w:tab/>
              <w:t>в формате разработки, а также отсканированную копию подлинного экземпляра в формате .pdf на электронных носителях (CD-R, DVD-дисках) в трех экземплярах.</w:t>
            </w:r>
          </w:p>
        </w:tc>
      </w:tr>
      <w:tr w:rsidR="0050729E" w:rsidRPr="0050729E" w14:paraId="630903F4" w14:textId="77777777" w:rsidTr="0050729E">
        <w:trPr>
          <w:jc w:val="center"/>
        </w:trPr>
        <w:tc>
          <w:tcPr>
            <w:tcW w:w="560" w:type="dxa"/>
            <w:shd w:val="clear" w:color="auto" w:fill="auto"/>
            <w:vAlign w:val="center"/>
          </w:tcPr>
          <w:p w14:paraId="4E66373E" w14:textId="77777777" w:rsidR="0050729E" w:rsidRPr="0050729E" w:rsidRDefault="0050729E" w:rsidP="00EC6ACC">
            <w:pPr>
              <w:numPr>
                <w:ilvl w:val="0"/>
                <w:numId w:val="51"/>
              </w:numPr>
              <w:spacing w:before="100" w:after="100" w:line="276" w:lineRule="auto"/>
              <w:contextualSpacing/>
              <w:rPr>
                <w:sz w:val="20"/>
                <w:szCs w:val="20"/>
              </w:rPr>
            </w:pPr>
          </w:p>
        </w:tc>
        <w:tc>
          <w:tcPr>
            <w:tcW w:w="3092" w:type="dxa"/>
            <w:shd w:val="clear" w:color="auto" w:fill="auto"/>
            <w:vAlign w:val="center"/>
          </w:tcPr>
          <w:p w14:paraId="42621ACB" w14:textId="77777777" w:rsidR="0050729E" w:rsidRPr="0050729E" w:rsidRDefault="0050729E" w:rsidP="0050729E">
            <w:pPr>
              <w:keepLines/>
              <w:spacing w:before="100" w:after="100" w:line="276" w:lineRule="auto"/>
              <w:rPr>
                <w:color w:val="000000" w:themeColor="text1"/>
                <w:sz w:val="20"/>
                <w:szCs w:val="20"/>
              </w:rPr>
            </w:pPr>
            <w:r w:rsidRPr="0050729E">
              <w:rPr>
                <w:color w:val="000000" w:themeColor="text1"/>
                <w:sz w:val="20"/>
                <w:szCs w:val="20"/>
              </w:rPr>
              <w:t xml:space="preserve">Требования к передаче </w:t>
            </w:r>
            <w:r w:rsidRPr="0050729E">
              <w:rPr>
                <w:color w:val="000000" w:themeColor="text1"/>
                <w:sz w:val="20"/>
                <w:szCs w:val="20"/>
              </w:rPr>
              <w:lastRenderedPageBreak/>
              <w:t>материалов</w:t>
            </w:r>
          </w:p>
        </w:tc>
        <w:tc>
          <w:tcPr>
            <w:tcW w:w="6662" w:type="dxa"/>
            <w:shd w:val="clear" w:color="auto" w:fill="auto"/>
            <w:vAlign w:val="center"/>
          </w:tcPr>
          <w:p w14:paraId="48AAAC58"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lastRenderedPageBreak/>
              <w:t xml:space="preserve">Текстовые документы предоставить в оригинальных форматах (MS </w:t>
            </w:r>
            <w:r w:rsidRPr="0050729E">
              <w:rPr>
                <w:color w:val="000000" w:themeColor="text1"/>
                <w:sz w:val="20"/>
                <w:szCs w:val="20"/>
              </w:rPr>
              <w:lastRenderedPageBreak/>
              <w:t>Office 2010) и в не редактируемом формате PDF (Acrobat Reader).</w:t>
            </w:r>
          </w:p>
          <w:p w14:paraId="56A29A90"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Чертежи предоставить в формате DWG (AutoCAD) и в не редактируемом формате PDF (Acrobat Reader).</w:t>
            </w:r>
          </w:p>
          <w:p w14:paraId="3710640C"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0ADB031E"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0F1358D0"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442DEE7"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446E3EBA"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54693452" w14:textId="77777777" w:rsidR="0050729E" w:rsidRPr="0050729E" w:rsidRDefault="0050729E" w:rsidP="00EC6ACC">
            <w:pPr>
              <w:keepNext/>
              <w:numPr>
                <w:ilvl w:val="0"/>
                <w:numId w:val="53"/>
              </w:numPr>
              <w:suppressAutoHyphens/>
              <w:spacing w:before="40" w:after="40" w:line="276" w:lineRule="auto"/>
              <w:contextualSpacing/>
              <w:jc w:val="both"/>
              <w:rPr>
                <w:color w:val="000000" w:themeColor="text1"/>
                <w:sz w:val="20"/>
                <w:szCs w:val="20"/>
              </w:rPr>
            </w:pPr>
            <w:r w:rsidRPr="0050729E">
              <w:rPr>
                <w:color w:val="000000" w:themeColor="text1"/>
                <w:sz w:val="20"/>
                <w:szCs w:val="20"/>
              </w:rPr>
              <w:t>Файлы должны нормально открываться в режиме просмотра средствами операционной системы Windows 2000/XP/Vista/7/8/10.</w:t>
            </w:r>
          </w:p>
        </w:tc>
      </w:tr>
    </w:tbl>
    <w:p w14:paraId="2495E96C" w14:textId="77777777" w:rsidR="009A2DF9" w:rsidRDefault="009A2DF9" w:rsidP="00F44990">
      <w:pPr>
        <w:jc w:val="right"/>
        <w:rPr>
          <w:b/>
          <w:i/>
          <w:sz w:val="20"/>
          <w:szCs w:val="20"/>
        </w:rPr>
      </w:pPr>
    </w:p>
    <w:p w14:paraId="2628A755" w14:textId="77777777" w:rsidR="00D76060" w:rsidRDefault="00D76060" w:rsidP="00F44990">
      <w:pPr>
        <w:jc w:val="right"/>
        <w:rPr>
          <w:b/>
          <w:i/>
          <w:sz w:val="20"/>
          <w:szCs w:val="20"/>
        </w:rPr>
      </w:pPr>
    </w:p>
    <w:p w14:paraId="00A82C38" w14:textId="78A21C54" w:rsidR="00CA258B" w:rsidRDefault="00CA258B" w:rsidP="00F44990">
      <w:pPr>
        <w:jc w:val="right"/>
        <w:rPr>
          <w:b/>
          <w:i/>
          <w:sz w:val="20"/>
          <w:szCs w:val="20"/>
        </w:rPr>
      </w:pPr>
    </w:p>
    <w:p w14:paraId="7E25B441" w14:textId="078117A1" w:rsidR="008B1935" w:rsidRDefault="008B1935" w:rsidP="00F44990">
      <w:pPr>
        <w:jc w:val="right"/>
        <w:rPr>
          <w:b/>
          <w:i/>
          <w:sz w:val="20"/>
          <w:szCs w:val="20"/>
        </w:rPr>
      </w:pPr>
    </w:p>
    <w:p w14:paraId="7E743242" w14:textId="4AB905B6" w:rsidR="008B1935" w:rsidRDefault="008B1935" w:rsidP="00F44990">
      <w:pPr>
        <w:jc w:val="right"/>
        <w:rPr>
          <w:b/>
          <w:i/>
          <w:sz w:val="20"/>
          <w:szCs w:val="20"/>
        </w:rPr>
      </w:pPr>
    </w:p>
    <w:p w14:paraId="371CFB26" w14:textId="6DDBA716" w:rsidR="008B1935" w:rsidRDefault="008B1935" w:rsidP="00F44990">
      <w:pPr>
        <w:jc w:val="right"/>
        <w:rPr>
          <w:b/>
          <w:i/>
          <w:sz w:val="20"/>
          <w:szCs w:val="20"/>
        </w:rPr>
      </w:pPr>
    </w:p>
    <w:p w14:paraId="1EA5DF5F" w14:textId="5C76F409" w:rsidR="008B1935" w:rsidRDefault="008B1935" w:rsidP="00F44990">
      <w:pPr>
        <w:jc w:val="right"/>
        <w:rPr>
          <w:b/>
          <w:i/>
          <w:sz w:val="20"/>
          <w:szCs w:val="20"/>
        </w:rPr>
      </w:pPr>
    </w:p>
    <w:p w14:paraId="5A7CE3C5" w14:textId="043AE8FE" w:rsidR="008B1935" w:rsidRDefault="008B1935" w:rsidP="00F44990">
      <w:pPr>
        <w:jc w:val="right"/>
        <w:rPr>
          <w:b/>
          <w:i/>
          <w:sz w:val="20"/>
          <w:szCs w:val="20"/>
        </w:rPr>
      </w:pPr>
    </w:p>
    <w:p w14:paraId="63090561" w14:textId="6C20416A" w:rsidR="008B1935" w:rsidRDefault="008B1935" w:rsidP="00F44990">
      <w:pPr>
        <w:jc w:val="right"/>
        <w:rPr>
          <w:b/>
          <w:i/>
          <w:sz w:val="20"/>
          <w:szCs w:val="20"/>
        </w:rPr>
      </w:pPr>
    </w:p>
    <w:p w14:paraId="2C7A5DEB" w14:textId="0B8B4EC3" w:rsidR="008B1935" w:rsidRDefault="008B1935" w:rsidP="00F44990">
      <w:pPr>
        <w:jc w:val="right"/>
        <w:rPr>
          <w:b/>
          <w:i/>
          <w:sz w:val="20"/>
          <w:szCs w:val="20"/>
        </w:rPr>
      </w:pPr>
    </w:p>
    <w:p w14:paraId="7A59483B" w14:textId="4E3504E1" w:rsidR="0050729E" w:rsidRDefault="0050729E" w:rsidP="00F44990">
      <w:pPr>
        <w:jc w:val="right"/>
        <w:rPr>
          <w:b/>
          <w:i/>
          <w:sz w:val="20"/>
          <w:szCs w:val="20"/>
        </w:rPr>
      </w:pPr>
    </w:p>
    <w:p w14:paraId="630918E8" w14:textId="6F0D6F12" w:rsidR="0050729E" w:rsidRDefault="0050729E" w:rsidP="00F44990">
      <w:pPr>
        <w:jc w:val="right"/>
        <w:rPr>
          <w:b/>
          <w:i/>
          <w:sz w:val="20"/>
          <w:szCs w:val="20"/>
        </w:rPr>
      </w:pPr>
    </w:p>
    <w:p w14:paraId="716AE9DE" w14:textId="2D9ACBE2" w:rsidR="0050729E" w:rsidRDefault="0050729E" w:rsidP="00F44990">
      <w:pPr>
        <w:jc w:val="right"/>
        <w:rPr>
          <w:b/>
          <w:i/>
          <w:sz w:val="20"/>
          <w:szCs w:val="20"/>
        </w:rPr>
      </w:pPr>
    </w:p>
    <w:p w14:paraId="268C55AD" w14:textId="70BF86A4" w:rsidR="0050729E" w:rsidRDefault="0050729E" w:rsidP="00F44990">
      <w:pPr>
        <w:jc w:val="right"/>
        <w:rPr>
          <w:b/>
          <w:i/>
          <w:sz w:val="20"/>
          <w:szCs w:val="20"/>
        </w:rPr>
      </w:pPr>
    </w:p>
    <w:p w14:paraId="7E9D35A3" w14:textId="701FBC5A" w:rsidR="0050729E" w:rsidRDefault="0050729E" w:rsidP="00F44990">
      <w:pPr>
        <w:jc w:val="right"/>
        <w:rPr>
          <w:b/>
          <w:i/>
          <w:sz w:val="20"/>
          <w:szCs w:val="20"/>
        </w:rPr>
      </w:pPr>
    </w:p>
    <w:p w14:paraId="0C89B891" w14:textId="1A7A4D7F" w:rsidR="0050729E" w:rsidRDefault="0050729E" w:rsidP="00F44990">
      <w:pPr>
        <w:jc w:val="right"/>
        <w:rPr>
          <w:b/>
          <w:i/>
          <w:sz w:val="20"/>
          <w:szCs w:val="20"/>
        </w:rPr>
      </w:pPr>
    </w:p>
    <w:p w14:paraId="60FBCB2A" w14:textId="36ADF5C8" w:rsidR="0050729E" w:rsidRDefault="0050729E" w:rsidP="00F44990">
      <w:pPr>
        <w:jc w:val="right"/>
        <w:rPr>
          <w:b/>
          <w:i/>
          <w:sz w:val="20"/>
          <w:szCs w:val="20"/>
        </w:rPr>
      </w:pPr>
    </w:p>
    <w:p w14:paraId="4ABAC63C" w14:textId="7A53B7B2" w:rsidR="0050729E" w:rsidRDefault="0050729E" w:rsidP="00F44990">
      <w:pPr>
        <w:jc w:val="right"/>
        <w:rPr>
          <w:b/>
          <w:i/>
          <w:sz w:val="20"/>
          <w:szCs w:val="20"/>
        </w:rPr>
      </w:pPr>
    </w:p>
    <w:p w14:paraId="78BB27F0" w14:textId="3EF82131" w:rsidR="0050729E" w:rsidRDefault="0050729E" w:rsidP="00F44990">
      <w:pPr>
        <w:jc w:val="right"/>
        <w:rPr>
          <w:b/>
          <w:i/>
          <w:sz w:val="20"/>
          <w:szCs w:val="20"/>
        </w:rPr>
      </w:pPr>
    </w:p>
    <w:p w14:paraId="501E2A25" w14:textId="3043A303" w:rsidR="0050729E" w:rsidRDefault="0050729E" w:rsidP="00F44990">
      <w:pPr>
        <w:jc w:val="right"/>
        <w:rPr>
          <w:b/>
          <w:i/>
          <w:sz w:val="20"/>
          <w:szCs w:val="20"/>
        </w:rPr>
      </w:pPr>
    </w:p>
    <w:p w14:paraId="1701CCFF" w14:textId="77777777" w:rsidR="0050729E" w:rsidRDefault="0050729E" w:rsidP="00F44990">
      <w:pPr>
        <w:jc w:val="right"/>
        <w:rPr>
          <w:b/>
          <w:i/>
          <w:sz w:val="20"/>
          <w:szCs w:val="20"/>
        </w:rPr>
      </w:pPr>
    </w:p>
    <w:p w14:paraId="4309A415" w14:textId="63E89EDB" w:rsidR="008B1935" w:rsidRDefault="008B1935" w:rsidP="00F44990">
      <w:pPr>
        <w:jc w:val="right"/>
        <w:rPr>
          <w:b/>
          <w:i/>
          <w:sz w:val="20"/>
          <w:szCs w:val="20"/>
        </w:rPr>
      </w:pPr>
    </w:p>
    <w:p w14:paraId="6E23209B" w14:textId="54A6CD79" w:rsidR="008B1935" w:rsidRDefault="008B1935" w:rsidP="00F44990">
      <w:pPr>
        <w:jc w:val="right"/>
        <w:rPr>
          <w:b/>
          <w:i/>
          <w:sz w:val="20"/>
          <w:szCs w:val="20"/>
        </w:rPr>
      </w:pPr>
    </w:p>
    <w:p w14:paraId="1E257BD7" w14:textId="1F0CBBA0" w:rsidR="008B1935" w:rsidRDefault="008B1935" w:rsidP="00F44990">
      <w:pPr>
        <w:jc w:val="right"/>
        <w:rPr>
          <w:b/>
          <w:i/>
          <w:sz w:val="20"/>
          <w:szCs w:val="20"/>
        </w:rPr>
      </w:pPr>
    </w:p>
    <w:p w14:paraId="4686BEC5" w14:textId="3A5156A5" w:rsidR="008B1935" w:rsidRDefault="008B1935" w:rsidP="00F44990">
      <w:pPr>
        <w:jc w:val="right"/>
        <w:rPr>
          <w:b/>
          <w:i/>
          <w:sz w:val="20"/>
          <w:szCs w:val="20"/>
        </w:rPr>
      </w:pPr>
    </w:p>
    <w:p w14:paraId="5D75D1EE" w14:textId="0C037713" w:rsidR="008B1935" w:rsidRDefault="008B1935" w:rsidP="00F44990">
      <w:pPr>
        <w:jc w:val="right"/>
        <w:rPr>
          <w:b/>
          <w:i/>
          <w:sz w:val="20"/>
          <w:szCs w:val="20"/>
        </w:rPr>
      </w:pPr>
    </w:p>
    <w:p w14:paraId="02A7ED8B" w14:textId="7F50A218" w:rsidR="008B1935" w:rsidRDefault="008B1935" w:rsidP="00B745D8">
      <w:pPr>
        <w:rPr>
          <w:b/>
          <w:i/>
          <w:sz w:val="20"/>
          <w:szCs w:val="20"/>
        </w:rPr>
      </w:pPr>
    </w:p>
    <w:p w14:paraId="29E43379" w14:textId="35DF1687" w:rsidR="00DF52A4" w:rsidRPr="00A67E87" w:rsidRDefault="00DF52A4" w:rsidP="00A67E87">
      <w:pPr>
        <w:ind w:left="3261"/>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bookmarkStart w:id="12" w:name="_Hlk99009931"/>
      <w:r w:rsidR="0050729E" w:rsidRPr="0050729E">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bookmarkEnd w:id="12"/>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4D409E8F" w14:textId="2D388A56" w:rsidR="00655537" w:rsidRPr="00B246D8" w:rsidRDefault="00DF52A4" w:rsidP="00B246D8">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403A33" w:rsidRPr="00403A33">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430FC05F" w14:textId="77777777" w:rsidR="009F4F89" w:rsidRPr="008B6D43" w:rsidRDefault="009F4F89" w:rsidP="009F4F89">
      <w:pPr>
        <w:suppressAutoHyphens/>
        <w:jc w:val="center"/>
        <w:rPr>
          <w:b/>
          <w:i/>
          <w:sz w:val="20"/>
          <w:szCs w:val="20"/>
        </w:rPr>
      </w:pPr>
    </w:p>
    <w:p w14:paraId="4E53CFFB" w14:textId="77777777" w:rsidR="00DF52A4" w:rsidRPr="00393FEC" w:rsidRDefault="00DF52A4" w:rsidP="00DF52A4">
      <w:pPr>
        <w:suppressAutoHyphens/>
        <w:jc w:val="both"/>
        <w:rPr>
          <w:b/>
          <w:i/>
          <w:sz w:val="20"/>
          <w:szCs w:val="20"/>
        </w:rPr>
      </w:pPr>
    </w:p>
    <w:p w14:paraId="005EB75D" w14:textId="7777777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F52A4">
      <w:pPr>
        <w:shd w:val="clear" w:color="auto" w:fill="FFFFFF"/>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7E7C894" w14:textId="2F92075F" w:rsidR="00101A99" w:rsidRPr="00101A99" w:rsidRDefault="00101A99" w:rsidP="00CD5492">
      <w:pPr>
        <w:spacing w:line="259" w:lineRule="auto"/>
        <w:jc w:val="center"/>
        <w:rPr>
          <w:b/>
          <w:bCs/>
          <w:i/>
          <w:sz w:val="20"/>
          <w:szCs w:val="20"/>
        </w:rPr>
      </w:pPr>
      <w:r w:rsidRPr="00101A99">
        <w:rPr>
          <w:sz w:val="20"/>
          <w:szCs w:val="20"/>
        </w:rPr>
        <w:t xml:space="preserve">на право заключения договора на предмет: </w:t>
      </w:r>
      <w:r w:rsidR="00A861A4" w:rsidRPr="00A861A4">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020691CA" w14:textId="4FEEDCBB" w:rsidR="00101A99" w:rsidRPr="00101A99" w:rsidRDefault="00101A99" w:rsidP="00101A99">
      <w:pPr>
        <w:spacing w:line="259" w:lineRule="auto"/>
        <w:jc w:val="center"/>
        <w:rPr>
          <w:b/>
          <w:bCs/>
          <w:sz w:val="20"/>
          <w:szCs w:val="20"/>
          <w:u w:val="single"/>
        </w:rPr>
      </w:pPr>
      <w:r w:rsidRPr="00101A99">
        <w:rPr>
          <w:b/>
          <w:bCs/>
          <w:sz w:val="20"/>
          <w:szCs w:val="20"/>
          <w:u w:val="single"/>
        </w:rPr>
        <w:t xml:space="preserve"> </w:t>
      </w:r>
      <w:r w:rsidR="008B1935" w:rsidRPr="00101A99">
        <w:rPr>
          <w:b/>
          <w:bCs/>
          <w:sz w:val="20"/>
          <w:szCs w:val="20"/>
          <w:u w:val="single"/>
        </w:rPr>
        <w:t>(ИЗВЕЩЕНИЕ</w:t>
      </w:r>
      <w:r w:rsidRPr="00101A99">
        <w:rPr>
          <w:b/>
          <w:bCs/>
          <w:sz w:val="20"/>
          <w:szCs w:val="20"/>
          <w:u w:val="single"/>
        </w:rPr>
        <w:t xml:space="preserve"> №           </w:t>
      </w:r>
      <w:r w:rsidR="00E01B6D">
        <w:rPr>
          <w:b/>
          <w:bCs/>
          <w:sz w:val="20"/>
          <w:szCs w:val="20"/>
          <w:u w:val="single"/>
        </w:rPr>
        <w:t xml:space="preserve">               от           2022 </w:t>
      </w:r>
      <w:r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lastRenderedPageBreak/>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77777777" w:rsidR="008B1935" w:rsidRDefault="008B1935"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4221B80B" w14:textId="1CD2CF5C" w:rsidR="009F4F89" w:rsidRPr="008B6D43" w:rsidRDefault="00A861A4" w:rsidP="009F4F89">
            <w:pPr>
              <w:suppressAutoHyphens/>
              <w:jc w:val="center"/>
              <w:rPr>
                <w:b/>
                <w:i/>
                <w:sz w:val="20"/>
                <w:szCs w:val="20"/>
              </w:rPr>
            </w:pPr>
            <w:r w:rsidRPr="00A861A4">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49FA2081" w:rsidR="002953D2" w:rsidRPr="00CD5492" w:rsidRDefault="00DF52A4" w:rsidP="002E4502">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2E4502" w:rsidRPr="002E4502">
              <w:rPr>
                <w:sz w:val="20"/>
                <w:szCs w:val="20"/>
              </w:rPr>
              <w:t>Задание</w:t>
            </w:r>
            <w:r w:rsidR="002E4502">
              <w:rPr>
                <w:sz w:val="20"/>
                <w:szCs w:val="20"/>
              </w:rPr>
              <w:t xml:space="preserve"> </w:t>
            </w:r>
            <w:r w:rsidR="002E4502" w:rsidRPr="002E4502">
              <w:rPr>
                <w:sz w:val="20"/>
                <w:szCs w:val="20"/>
              </w:rPr>
              <w:t>на разработку разделов проектной документации на автоматизированные системы</w:t>
            </w:r>
            <w:r w:rsidR="002E4502">
              <w:rPr>
                <w:sz w:val="20"/>
                <w:szCs w:val="20"/>
              </w:rPr>
              <w:t xml:space="preserve"> </w:t>
            </w:r>
            <w:r w:rsidR="002E4502" w:rsidRPr="002E4502">
              <w:rPr>
                <w:sz w:val="20"/>
                <w:szCs w:val="20"/>
              </w:rPr>
              <w:t>управления по объекту «Нефтяной терминал «Порт бухта Север», 2 и 3 этапы</w:t>
            </w:r>
            <w:r w:rsidR="008B1935" w:rsidRPr="008B1935">
              <w:rPr>
                <w:sz w:val="20"/>
                <w:szCs w:val="20"/>
              </w:rPr>
              <w:t>»</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7C00B3">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6A2F4F" w:rsidRDefault="00DF52A4" w:rsidP="00A028F5">
            <w:pPr>
              <w:spacing w:line="276" w:lineRule="auto"/>
              <w:jc w:val="center"/>
              <w:rPr>
                <w:b/>
                <w:sz w:val="20"/>
                <w:szCs w:val="20"/>
              </w:rPr>
            </w:pPr>
            <w:r w:rsidRPr="006A2F4F">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4B2AD8" w:rsidRDefault="00DF52A4" w:rsidP="00D76060">
            <w:pPr>
              <w:suppressAutoHyphens/>
              <w:jc w:val="center"/>
              <w:rPr>
                <w:b/>
                <w:sz w:val="20"/>
                <w:szCs w:val="20"/>
              </w:rPr>
            </w:pPr>
            <w:r w:rsidRPr="004B2AD8">
              <w:rPr>
                <w:b/>
                <w:sz w:val="20"/>
                <w:szCs w:val="20"/>
              </w:rPr>
              <w:t xml:space="preserve">Наименование </w:t>
            </w:r>
            <w:r w:rsidR="00220BAB" w:rsidRPr="004B2AD8">
              <w:rPr>
                <w:b/>
                <w:sz w:val="20"/>
                <w:szCs w:val="20"/>
              </w:rPr>
              <w:t>работ</w:t>
            </w:r>
            <w:r w:rsidR="00A47A91" w:rsidRPr="004B2AD8">
              <w:rPr>
                <w:b/>
                <w:sz w:val="20"/>
                <w:szCs w:val="20"/>
              </w:rPr>
              <w:t>:</w:t>
            </w:r>
          </w:p>
          <w:p w14:paraId="4778142D" w14:textId="69A938F9" w:rsidR="00DF52A4" w:rsidRPr="004B2AD8" w:rsidRDefault="00A861A4" w:rsidP="00D76060">
            <w:pPr>
              <w:suppressAutoHyphens/>
              <w:jc w:val="center"/>
              <w:rPr>
                <w:b/>
                <w:i/>
                <w:sz w:val="20"/>
                <w:szCs w:val="20"/>
              </w:rPr>
            </w:pPr>
            <w:r w:rsidRPr="00A861A4">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4B2AD8" w:rsidRDefault="00DF52A4" w:rsidP="00D76060">
            <w:pPr>
              <w:jc w:val="center"/>
              <w:rPr>
                <w:b/>
                <w:sz w:val="20"/>
                <w:szCs w:val="20"/>
              </w:rPr>
            </w:pPr>
          </w:p>
          <w:p w14:paraId="0CB94D7D" w14:textId="77777777" w:rsidR="00DF52A4" w:rsidRPr="004B2AD8" w:rsidRDefault="00CC0FD5" w:rsidP="00D76060">
            <w:pPr>
              <w:jc w:val="center"/>
              <w:rPr>
                <w:b/>
                <w:sz w:val="20"/>
                <w:szCs w:val="20"/>
              </w:rPr>
            </w:pPr>
            <w:r w:rsidRPr="004B2AD8">
              <w:rPr>
                <w:b/>
                <w:sz w:val="20"/>
                <w:szCs w:val="20"/>
              </w:rPr>
              <w:t>Распределение % стоимости</w:t>
            </w:r>
            <w:r w:rsidR="00DF52A4" w:rsidRPr="004B2AD8">
              <w:rPr>
                <w:b/>
                <w:sz w:val="20"/>
                <w:szCs w:val="20"/>
              </w:rPr>
              <w:t xml:space="preserve"> </w:t>
            </w:r>
            <w:r w:rsidR="00A028F5" w:rsidRPr="004B2AD8">
              <w:rPr>
                <w:b/>
                <w:sz w:val="20"/>
                <w:szCs w:val="20"/>
              </w:rPr>
              <w:t>работ</w:t>
            </w:r>
            <w:r w:rsidR="00DF52A4" w:rsidRPr="004B2AD8">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E6A22" w14:textId="77777777" w:rsidR="00DF52A4" w:rsidRPr="004B2AD8" w:rsidRDefault="00DF52A4" w:rsidP="00D76060">
            <w:pPr>
              <w:jc w:val="center"/>
              <w:rPr>
                <w:b/>
                <w:sz w:val="20"/>
                <w:szCs w:val="20"/>
              </w:rPr>
            </w:pPr>
            <w:r w:rsidRPr="004B2AD8">
              <w:rPr>
                <w:b/>
                <w:sz w:val="20"/>
                <w:szCs w:val="20"/>
              </w:rPr>
              <w:t>Стоимость,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E9A7D41" w14:textId="77777777" w:rsidR="00DF52A4" w:rsidRPr="004B2AD8" w:rsidRDefault="00DF52A4" w:rsidP="00D76060">
            <w:pPr>
              <w:jc w:val="center"/>
              <w:rPr>
                <w:b/>
                <w:sz w:val="20"/>
                <w:szCs w:val="20"/>
              </w:rPr>
            </w:pPr>
            <w:r w:rsidRPr="004B2AD8">
              <w:rPr>
                <w:b/>
                <w:sz w:val="20"/>
                <w:szCs w:val="20"/>
              </w:rPr>
              <w:t xml:space="preserve">Стоимость, руб.            </w:t>
            </w:r>
            <w:r w:rsidR="00C10029" w:rsidRPr="004B2AD8">
              <w:rPr>
                <w:b/>
                <w:sz w:val="20"/>
                <w:szCs w:val="20"/>
              </w:rPr>
              <w:t xml:space="preserve">                 в т.ч. НДС-20%</w:t>
            </w:r>
            <w:r w:rsidR="00CD5492" w:rsidRPr="004B2AD8">
              <w:rPr>
                <w:b/>
                <w:sz w:val="20"/>
                <w:szCs w:val="20"/>
              </w:rPr>
              <w:t>*</w:t>
            </w:r>
          </w:p>
        </w:tc>
      </w:tr>
      <w:tr w:rsidR="007C00B3" w:rsidRPr="006A2F4F" w14:paraId="1728E3C9"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7C00B3" w:rsidRPr="0051472A" w:rsidRDefault="007C00B3" w:rsidP="007C00B3">
            <w:pPr>
              <w:spacing w:before="40" w:after="40" w:line="276" w:lineRule="auto"/>
              <w:ind w:left="-426" w:right="-398"/>
              <w:jc w:val="center"/>
              <w:rPr>
                <w:sz w:val="20"/>
                <w:szCs w:val="20"/>
              </w:rPr>
            </w:pPr>
            <w:r w:rsidRPr="0051472A">
              <w:rPr>
                <w:sz w:val="20"/>
                <w:szCs w:val="20"/>
              </w:rPr>
              <w:t>1</w:t>
            </w:r>
          </w:p>
        </w:tc>
        <w:tc>
          <w:tcPr>
            <w:tcW w:w="4536" w:type="dxa"/>
            <w:tcBorders>
              <w:top w:val="single" w:sz="4" w:space="0" w:color="auto"/>
              <w:left w:val="single" w:sz="6" w:space="0" w:color="auto"/>
              <w:bottom w:val="single" w:sz="4" w:space="0" w:color="auto"/>
              <w:right w:val="single" w:sz="6" w:space="0" w:color="auto"/>
            </w:tcBorders>
          </w:tcPr>
          <w:p w14:paraId="796CB117" w14:textId="13F54D27"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Разработка ПД по объектам 2 этапа</w:t>
            </w:r>
            <w:r>
              <w:rPr>
                <w:rFonts w:ascii="Times New Roman" w:hAnsi="Times New Roman"/>
                <w:sz w:val="20"/>
                <w:szCs w:val="20"/>
              </w:rPr>
              <w:t xml:space="preserve"> </w:t>
            </w:r>
            <w:r w:rsidRPr="007C00B3">
              <w:rPr>
                <w:rFonts w:ascii="Times New Roman" w:hAnsi="Times New Roman"/>
                <w:sz w:val="20"/>
                <w:szCs w:val="20"/>
              </w:rPr>
              <w:t>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67EFD5AF" w14:textId="77777777" w:rsidR="007C00B3" w:rsidRDefault="007C00B3" w:rsidP="007C00B3">
            <w:pPr>
              <w:jc w:val="center"/>
              <w:rPr>
                <w:sz w:val="20"/>
                <w:szCs w:val="20"/>
              </w:rPr>
            </w:pPr>
            <w:r w:rsidRPr="007C00B3">
              <w:rPr>
                <w:sz w:val="20"/>
                <w:szCs w:val="20"/>
              </w:rPr>
              <w:t>40%</w:t>
            </w:r>
          </w:p>
          <w:p w14:paraId="0251220D" w14:textId="22B3310B" w:rsidR="007C00B3" w:rsidRPr="007C00B3" w:rsidRDefault="007C00B3" w:rsidP="007C00B3">
            <w:pPr>
              <w:jc w:val="center"/>
              <w:rPr>
                <w:sz w:val="20"/>
                <w:szCs w:val="20"/>
                <w:highlight w:val="yellow"/>
              </w:rPr>
            </w:pPr>
            <w:r w:rsidRPr="007C00B3">
              <w:rPr>
                <w:sz w:val="20"/>
                <w:szCs w:val="20"/>
              </w:rPr>
              <w:t>от предложенной стоимости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403B7" w14:textId="77777777" w:rsidR="007C00B3" w:rsidRPr="004B2AD8" w:rsidRDefault="007C00B3" w:rsidP="007C00B3">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7C00B3" w:rsidRPr="004B2AD8" w:rsidRDefault="007C00B3" w:rsidP="007C00B3">
            <w:pPr>
              <w:jc w:val="center"/>
              <w:outlineLvl w:val="0"/>
              <w:rPr>
                <w:sz w:val="20"/>
                <w:szCs w:val="20"/>
              </w:rPr>
            </w:pPr>
          </w:p>
        </w:tc>
      </w:tr>
      <w:tr w:rsidR="007C00B3" w:rsidRPr="006A2F4F" w14:paraId="7C1E5F0E"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77777777" w:rsidR="007C00B3" w:rsidRPr="0051472A" w:rsidRDefault="007C00B3" w:rsidP="007C00B3">
            <w:pPr>
              <w:spacing w:before="40" w:after="40" w:line="276" w:lineRule="auto"/>
              <w:ind w:left="-426" w:right="-398"/>
              <w:jc w:val="center"/>
              <w:rPr>
                <w:sz w:val="20"/>
                <w:szCs w:val="20"/>
              </w:rPr>
            </w:pPr>
            <w:r>
              <w:rPr>
                <w:sz w:val="20"/>
                <w:szCs w:val="20"/>
              </w:rPr>
              <w:t>2</w:t>
            </w:r>
          </w:p>
        </w:tc>
        <w:tc>
          <w:tcPr>
            <w:tcW w:w="4536" w:type="dxa"/>
            <w:tcBorders>
              <w:top w:val="single" w:sz="4" w:space="0" w:color="auto"/>
              <w:left w:val="single" w:sz="6" w:space="0" w:color="auto"/>
              <w:bottom w:val="single" w:sz="4" w:space="0" w:color="auto"/>
              <w:right w:val="single" w:sz="6" w:space="0" w:color="auto"/>
            </w:tcBorders>
          </w:tcPr>
          <w:p w14:paraId="1015841D" w14:textId="30DA0814"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Сопровождение ГЭЭ по объектам 2 этапа</w:t>
            </w:r>
            <w:r>
              <w:rPr>
                <w:rFonts w:ascii="Times New Roman" w:hAnsi="Times New Roman"/>
                <w:sz w:val="20"/>
                <w:szCs w:val="20"/>
              </w:rPr>
              <w:t xml:space="preserve"> </w:t>
            </w:r>
            <w:r w:rsidRPr="007C00B3">
              <w:rPr>
                <w:rFonts w:ascii="Times New Roman" w:hAnsi="Times New Roman"/>
                <w:sz w:val="20"/>
                <w:szCs w:val="20"/>
              </w:rPr>
              <w:t>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2D9431A7" w14:textId="77777777" w:rsidR="007C00B3" w:rsidRDefault="007C00B3" w:rsidP="007C00B3">
            <w:pPr>
              <w:jc w:val="center"/>
              <w:rPr>
                <w:sz w:val="20"/>
                <w:szCs w:val="20"/>
              </w:rPr>
            </w:pPr>
            <w:r w:rsidRPr="007C00B3">
              <w:rPr>
                <w:sz w:val="20"/>
                <w:szCs w:val="20"/>
              </w:rPr>
              <w:t>5%</w:t>
            </w:r>
          </w:p>
          <w:p w14:paraId="79A10AC4" w14:textId="2FBE4A49" w:rsidR="007C00B3" w:rsidRPr="007C00B3" w:rsidRDefault="007C00B3" w:rsidP="007C00B3">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226EA41" w14:textId="77777777" w:rsidR="007C00B3" w:rsidRPr="004B2AD8" w:rsidRDefault="007C00B3" w:rsidP="007C00B3">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7C00B3" w:rsidRPr="004B2AD8" w:rsidRDefault="007C00B3" w:rsidP="007C00B3">
            <w:pPr>
              <w:jc w:val="center"/>
              <w:rPr>
                <w:sz w:val="20"/>
                <w:szCs w:val="20"/>
              </w:rPr>
            </w:pPr>
          </w:p>
        </w:tc>
      </w:tr>
      <w:tr w:rsidR="007C00B3" w:rsidRPr="006A2F4F" w14:paraId="38906DF3"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43187C2" w14:textId="77777777" w:rsidR="007C00B3" w:rsidRDefault="007C00B3" w:rsidP="007C00B3">
            <w:pPr>
              <w:spacing w:before="40" w:after="40" w:line="276" w:lineRule="auto"/>
              <w:ind w:left="-426" w:right="-398"/>
              <w:jc w:val="center"/>
              <w:rPr>
                <w:sz w:val="20"/>
                <w:szCs w:val="20"/>
              </w:rPr>
            </w:pPr>
            <w:r>
              <w:rPr>
                <w:sz w:val="20"/>
                <w:szCs w:val="20"/>
              </w:rPr>
              <w:t>3</w:t>
            </w:r>
          </w:p>
        </w:tc>
        <w:tc>
          <w:tcPr>
            <w:tcW w:w="4536" w:type="dxa"/>
            <w:tcBorders>
              <w:top w:val="single" w:sz="4" w:space="0" w:color="auto"/>
              <w:left w:val="single" w:sz="6" w:space="0" w:color="auto"/>
              <w:bottom w:val="single" w:sz="4" w:space="0" w:color="auto"/>
              <w:right w:val="single" w:sz="6" w:space="0" w:color="auto"/>
            </w:tcBorders>
          </w:tcPr>
          <w:p w14:paraId="6B31F810" w14:textId="23419F48"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297D3A54" w14:textId="77777777" w:rsidR="007C00B3" w:rsidRDefault="007C00B3" w:rsidP="007C00B3">
            <w:pPr>
              <w:jc w:val="center"/>
              <w:rPr>
                <w:sz w:val="20"/>
                <w:szCs w:val="20"/>
              </w:rPr>
            </w:pPr>
            <w:r w:rsidRPr="007C00B3">
              <w:rPr>
                <w:sz w:val="20"/>
                <w:szCs w:val="20"/>
              </w:rPr>
              <w:t>5%</w:t>
            </w:r>
          </w:p>
          <w:p w14:paraId="4CD5AB61" w14:textId="4D618C09" w:rsidR="007C00B3" w:rsidRPr="007C00B3" w:rsidRDefault="007C00B3" w:rsidP="007C00B3">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C1C7A49" w14:textId="77777777" w:rsidR="007C00B3" w:rsidRPr="004B2AD8" w:rsidRDefault="007C00B3" w:rsidP="007C00B3">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B8C1864" w14:textId="77777777" w:rsidR="007C00B3" w:rsidRPr="004B2AD8" w:rsidRDefault="007C00B3" w:rsidP="007C00B3">
            <w:pPr>
              <w:jc w:val="center"/>
              <w:rPr>
                <w:sz w:val="20"/>
                <w:szCs w:val="20"/>
              </w:rPr>
            </w:pPr>
          </w:p>
        </w:tc>
      </w:tr>
      <w:tr w:rsidR="007C00B3" w:rsidRPr="006A2F4F" w14:paraId="203B7DFC"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7C5A0D3F" w14:textId="65204673" w:rsidR="007C00B3" w:rsidRDefault="007C00B3" w:rsidP="007C00B3">
            <w:pPr>
              <w:spacing w:before="40" w:after="40" w:line="276" w:lineRule="auto"/>
              <w:ind w:left="-426" w:right="-398"/>
              <w:jc w:val="center"/>
              <w:rPr>
                <w:sz w:val="20"/>
                <w:szCs w:val="20"/>
              </w:rPr>
            </w:pPr>
            <w:r>
              <w:rPr>
                <w:sz w:val="20"/>
                <w:szCs w:val="20"/>
              </w:rPr>
              <w:t>4</w:t>
            </w:r>
          </w:p>
        </w:tc>
        <w:tc>
          <w:tcPr>
            <w:tcW w:w="4536" w:type="dxa"/>
            <w:tcBorders>
              <w:top w:val="single" w:sz="4" w:space="0" w:color="auto"/>
              <w:left w:val="single" w:sz="6" w:space="0" w:color="auto"/>
              <w:bottom w:val="single" w:sz="4" w:space="0" w:color="auto"/>
              <w:right w:val="single" w:sz="6" w:space="0" w:color="auto"/>
            </w:tcBorders>
          </w:tcPr>
          <w:p w14:paraId="25BB2FA3" w14:textId="3141173B"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6F4BD5E" w14:textId="77777777" w:rsidR="007C00B3" w:rsidRDefault="007C00B3" w:rsidP="007C00B3">
            <w:pPr>
              <w:jc w:val="center"/>
              <w:rPr>
                <w:sz w:val="20"/>
                <w:szCs w:val="20"/>
              </w:rPr>
            </w:pPr>
            <w:r w:rsidRPr="007C00B3">
              <w:rPr>
                <w:sz w:val="20"/>
                <w:szCs w:val="20"/>
              </w:rPr>
              <w:t>40%</w:t>
            </w:r>
          </w:p>
          <w:p w14:paraId="191F3C89" w14:textId="7F3182C8" w:rsidR="007C00B3" w:rsidRPr="007C00B3" w:rsidRDefault="007C00B3" w:rsidP="007C00B3">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5E620FB6" w14:textId="77777777" w:rsidR="007C00B3" w:rsidRPr="004B2AD8" w:rsidRDefault="007C00B3" w:rsidP="007C00B3">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73019EF1" w14:textId="77777777" w:rsidR="007C00B3" w:rsidRPr="004B2AD8" w:rsidRDefault="007C00B3" w:rsidP="007C00B3">
            <w:pPr>
              <w:jc w:val="center"/>
              <w:rPr>
                <w:sz w:val="20"/>
                <w:szCs w:val="20"/>
              </w:rPr>
            </w:pPr>
          </w:p>
        </w:tc>
      </w:tr>
      <w:tr w:rsidR="007C00B3" w:rsidRPr="006A2F4F" w14:paraId="5F455ED6"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5CCB9C6" w14:textId="223B8617" w:rsidR="007C00B3" w:rsidRDefault="007C00B3" w:rsidP="007C00B3">
            <w:pPr>
              <w:spacing w:before="40" w:after="40" w:line="276" w:lineRule="auto"/>
              <w:ind w:left="-426" w:right="-398"/>
              <w:jc w:val="center"/>
              <w:rPr>
                <w:sz w:val="20"/>
                <w:szCs w:val="20"/>
              </w:rPr>
            </w:pPr>
            <w:r>
              <w:rPr>
                <w:sz w:val="20"/>
                <w:szCs w:val="20"/>
              </w:rPr>
              <w:t>5</w:t>
            </w:r>
          </w:p>
        </w:tc>
        <w:tc>
          <w:tcPr>
            <w:tcW w:w="4536" w:type="dxa"/>
            <w:tcBorders>
              <w:top w:val="single" w:sz="4" w:space="0" w:color="auto"/>
              <w:left w:val="single" w:sz="6" w:space="0" w:color="auto"/>
              <w:bottom w:val="single" w:sz="4" w:space="0" w:color="auto"/>
              <w:right w:val="single" w:sz="6" w:space="0" w:color="auto"/>
            </w:tcBorders>
          </w:tcPr>
          <w:p w14:paraId="79FFC28F" w14:textId="0CD630CC"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302D8A3" w14:textId="77777777" w:rsidR="007C00B3" w:rsidRDefault="007C00B3" w:rsidP="007C00B3">
            <w:pPr>
              <w:jc w:val="center"/>
              <w:rPr>
                <w:sz w:val="20"/>
                <w:szCs w:val="20"/>
              </w:rPr>
            </w:pPr>
            <w:r w:rsidRPr="007C00B3">
              <w:rPr>
                <w:sz w:val="20"/>
                <w:szCs w:val="20"/>
              </w:rPr>
              <w:t>5%</w:t>
            </w:r>
          </w:p>
          <w:p w14:paraId="63D7DBC9" w14:textId="2B88A38F" w:rsidR="007C00B3" w:rsidRPr="007C00B3" w:rsidRDefault="007C00B3" w:rsidP="007C00B3">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6B17A753" w14:textId="77777777" w:rsidR="007C00B3" w:rsidRPr="004B2AD8" w:rsidRDefault="007C00B3" w:rsidP="007C00B3">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057B1E48" w14:textId="77777777" w:rsidR="007C00B3" w:rsidRPr="004B2AD8" w:rsidRDefault="007C00B3" w:rsidP="007C00B3">
            <w:pPr>
              <w:jc w:val="center"/>
              <w:rPr>
                <w:sz w:val="20"/>
                <w:szCs w:val="20"/>
              </w:rPr>
            </w:pPr>
          </w:p>
        </w:tc>
      </w:tr>
      <w:tr w:rsidR="007C00B3" w:rsidRPr="006A2F4F" w14:paraId="33B941DB" w14:textId="77777777" w:rsidTr="00624C4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EF8559E" w14:textId="6093F1CD" w:rsidR="007C00B3" w:rsidRDefault="007C00B3" w:rsidP="007C00B3">
            <w:pPr>
              <w:spacing w:before="40" w:after="40" w:line="276" w:lineRule="auto"/>
              <w:ind w:left="-426" w:right="-398"/>
              <w:jc w:val="center"/>
              <w:rPr>
                <w:sz w:val="20"/>
                <w:szCs w:val="20"/>
              </w:rPr>
            </w:pPr>
            <w:r>
              <w:rPr>
                <w:sz w:val="20"/>
                <w:szCs w:val="20"/>
              </w:rPr>
              <w:t>6</w:t>
            </w:r>
          </w:p>
        </w:tc>
        <w:tc>
          <w:tcPr>
            <w:tcW w:w="4536" w:type="dxa"/>
            <w:tcBorders>
              <w:top w:val="single" w:sz="4" w:space="0" w:color="auto"/>
              <w:left w:val="single" w:sz="6" w:space="0" w:color="auto"/>
              <w:bottom w:val="single" w:sz="4" w:space="0" w:color="auto"/>
              <w:right w:val="single" w:sz="6" w:space="0" w:color="auto"/>
            </w:tcBorders>
          </w:tcPr>
          <w:p w14:paraId="07F94ADF" w14:textId="6A11600B" w:rsidR="007C00B3" w:rsidRPr="007C00B3" w:rsidRDefault="007C00B3" w:rsidP="007C00B3">
            <w:pPr>
              <w:pStyle w:val="afffffffffff2"/>
              <w:tabs>
                <w:tab w:val="left" w:pos="1080"/>
              </w:tabs>
              <w:ind w:right="266"/>
              <w:contextualSpacing/>
              <w:rPr>
                <w:rFonts w:ascii="Times New Roman" w:hAnsi="Times New Roman"/>
                <w:sz w:val="20"/>
                <w:szCs w:val="20"/>
              </w:rPr>
            </w:pPr>
            <w:r w:rsidRPr="007C00B3">
              <w:rPr>
                <w:rFonts w:ascii="Times New Roman" w:hAnsi="Times New Roman"/>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35F09DC6" w14:textId="77777777" w:rsidR="007C00B3" w:rsidRDefault="007C00B3" w:rsidP="007C00B3">
            <w:pPr>
              <w:jc w:val="center"/>
              <w:rPr>
                <w:sz w:val="20"/>
                <w:szCs w:val="20"/>
              </w:rPr>
            </w:pPr>
            <w:r w:rsidRPr="007C00B3">
              <w:rPr>
                <w:sz w:val="20"/>
                <w:szCs w:val="20"/>
              </w:rPr>
              <w:t>5%</w:t>
            </w:r>
          </w:p>
          <w:p w14:paraId="01B9F088" w14:textId="643E1340" w:rsidR="007C00B3" w:rsidRPr="007C00B3" w:rsidRDefault="007C00B3" w:rsidP="007C00B3">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554D48A1" w14:textId="77777777" w:rsidR="007C00B3" w:rsidRPr="004B2AD8" w:rsidRDefault="007C00B3" w:rsidP="007C00B3">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0E81D50" w14:textId="77777777" w:rsidR="007C00B3" w:rsidRPr="004B2AD8" w:rsidRDefault="007C00B3" w:rsidP="007C00B3">
            <w:pPr>
              <w:jc w:val="center"/>
              <w:rPr>
                <w:sz w:val="20"/>
                <w:szCs w:val="20"/>
              </w:rPr>
            </w:pPr>
          </w:p>
        </w:tc>
      </w:tr>
      <w:tr w:rsidR="007C00B3" w:rsidRPr="006A2F4F" w14:paraId="40056C3D" w14:textId="77777777" w:rsidTr="007C00B3">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C00B3" w:rsidRPr="00D76060" w:rsidRDefault="007C00B3" w:rsidP="007C00B3">
            <w:pPr>
              <w:jc w:val="center"/>
              <w:rPr>
                <w:b/>
                <w:sz w:val="20"/>
                <w:szCs w:val="20"/>
              </w:rPr>
            </w:pPr>
            <w:r w:rsidRPr="00D7606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C00B3" w:rsidRPr="00D76060" w:rsidRDefault="007C00B3" w:rsidP="007C00B3">
            <w:pPr>
              <w:jc w:val="center"/>
              <w:rPr>
                <w:sz w:val="20"/>
                <w:szCs w:val="20"/>
              </w:rPr>
            </w:pPr>
            <w:r w:rsidRPr="00D7606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C00B3" w:rsidRPr="00D76060" w:rsidRDefault="007C00B3" w:rsidP="007C00B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7C00B3" w:rsidRPr="00D76060" w:rsidRDefault="007C00B3" w:rsidP="007C00B3">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23620539"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 в т.ч. НДС 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3338892F" w14:textId="6E43B0E2" w:rsidR="00C602F9" w:rsidRPr="00393FEC" w:rsidRDefault="007C00B3" w:rsidP="009660CB">
      <w:pPr>
        <w:suppressAutoHyphens/>
        <w:jc w:val="center"/>
        <w:rPr>
          <w:b/>
          <w:i/>
          <w:sz w:val="20"/>
          <w:szCs w:val="20"/>
        </w:rPr>
      </w:pPr>
      <w:r w:rsidRPr="00A861A4">
        <w:rPr>
          <w:b/>
          <w:i/>
          <w:sz w:val="20"/>
          <w:szCs w:val="20"/>
        </w:rPr>
        <w:t>«Выполнение работ по разработке разделов проектной документации на автоматизированные системы управления по объекту «Нефтяной терминал «Порт бухта Север», 2 и 3 этапы»</w:t>
      </w:r>
    </w:p>
    <w:p w14:paraId="1AF39CE1" w14:textId="77777777" w:rsidR="000E182F" w:rsidRDefault="000E182F" w:rsidP="000E182F">
      <w:pPr>
        <w:pStyle w:val="af1"/>
        <w:tabs>
          <w:tab w:val="left" w:pos="690"/>
        </w:tabs>
        <w:ind w:right="68"/>
        <w:jc w:val="both"/>
        <w:rPr>
          <w:b/>
          <w:sz w:val="20"/>
          <w:szCs w:val="20"/>
        </w:rPr>
      </w:pPr>
    </w:p>
    <w:p w14:paraId="7433FFA3" w14:textId="098FFE9B" w:rsidR="00DC7CEB" w:rsidRPr="001F534A" w:rsidRDefault="008E21EF" w:rsidP="00B47820">
      <w:pPr>
        <w:pStyle w:val="af1"/>
        <w:tabs>
          <w:tab w:val="left" w:pos="690"/>
        </w:tabs>
        <w:ind w:right="68"/>
        <w:jc w:val="both"/>
        <w:rPr>
          <w:b/>
          <w:sz w:val="20"/>
          <w:szCs w:val="20"/>
        </w:rPr>
      </w:pPr>
      <w:bookmarkStart w:id="13" w:name="_Hlk97107749"/>
      <w:r w:rsidRPr="008E21EF">
        <w:rPr>
          <w:b/>
          <w:sz w:val="20"/>
          <w:szCs w:val="20"/>
        </w:rPr>
        <w:t>Наличие у участников опыта по разработке проектной документации по автоматизированным системам управления за последние 3 года до момента вскрытия конвертов с Заявками, стоимостью не менее 2 752 000,00 руб. каждый договор</w:t>
      </w:r>
      <w:r w:rsidR="00B47820" w:rsidRPr="008E21EF">
        <w:rPr>
          <w:b/>
          <w:sz w:val="20"/>
          <w:szCs w:val="20"/>
        </w:rPr>
        <w:t>:</w:t>
      </w:r>
      <w:r w:rsidR="00B47820" w:rsidRPr="001F534A">
        <w:rPr>
          <w:b/>
          <w:sz w:val="20"/>
          <w:szCs w:val="20"/>
        </w:rPr>
        <w:t xml:space="preserve">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51D95853"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4" w:name="_Hlk97126582"/>
      <w:r w:rsidRPr="00DC7CEB">
        <w:rPr>
          <w:i/>
          <w:sz w:val="20"/>
          <w:szCs w:val="20"/>
        </w:rPr>
        <w:t>до момента вскрытия конвертов с Заявками</w:t>
      </w:r>
      <w:bookmarkEnd w:id="14"/>
      <w:r w:rsidRPr="00DC7CEB">
        <w:rPr>
          <w:i/>
          <w:sz w:val="20"/>
          <w:szCs w:val="20"/>
        </w:rPr>
        <w:t xml:space="preserve">, стоимостью не менее </w:t>
      </w:r>
      <w:r w:rsidR="008E21EF">
        <w:rPr>
          <w:i/>
          <w:sz w:val="20"/>
          <w:szCs w:val="20"/>
        </w:rPr>
        <w:t>2 752 000,00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1F57101B"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r w:rsidR="008E21EF">
        <w:rPr>
          <w:i/>
          <w:sz w:val="20"/>
          <w:szCs w:val="20"/>
        </w:rPr>
        <w:t xml:space="preserve"> на проектирование</w:t>
      </w:r>
      <w:r w:rsidRPr="00DC7CEB">
        <w:rPr>
          <w:i/>
          <w:sz w:val="20"/>
          <w:szCs w:val="20"/>
        </w:rPr>
        <w:t>;</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1F8D093F" w:rsidR="004B2AD8" w:rsidRP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4B2AD8" w:rsidRPr="008E21EF">
        <w:rPr>
          <w:i/>
          <w:color w:val="000000"/>
          <w:sz w:val="20"/>
          <w:szCs w:val="20"/>
        </w:rPr>
        <w:t>Аналогичными считаются работы</w:t>
      </w:r>
      <w:r w:rsidR="004B2AD8" w:rsidRPr="004B2AD8">
        <w:rPr>
          <w:i/>
          <w:color w:val="000000"/>
          <w:sz w:val="20"/>
          <w:szCs w:val="20"/>
        </w:rPr>
        <w:t xml:space="preserve"> </w:t>
      </w:r>
      <w:r w:rsidR="008E21EF" w:rsidRPr="008E21EF">
        <w:rPr>
          <w:i/>
          <w:color w:val="000000"/>
          <w:sz w:val="20"/>
          <w:szCs w:val="20"/>
        </w:rPr>
        <w:t>по разработке проектной документации по автоматизированным системам управления.</w:t>
      </w:r>
    </w:p>
    <w:p w14:paraId="3505459A" w14:textId="7FB5D8EB"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Pr="004B2AD8">
        <w:rPr>
          <w:i/>
          <w:color w:val="000000"/>
          <w:sz w:val="20"/>
          <w:szCs w:val="20"/>
        </w:rPr>
        <w:t xml:space="preserve"> и стоимостью менее </w:t>
      </w:r>
      <w:r w:rsidR="008E21EF">
        <w:rPr>
          <w:i/>
          <w:sz w:val="20"/>
          <w:szCs w:val="20"/>
        </w:rPr>
        <w:t>2 752 000,00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4D925DCF" w:rsidR="00DC7CEB" w:rsidRPr="00ED4487"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478A4378" w14:textId="29EC1377" w:rsidR="00DC7CEB" w:rsidRPr="00ED4487" w:rsidRDefault="00DC7CEB" w:rsidP="00ED4487">
      <w:pPr>
        <w:tabs>
          <w:tab w:val="left" w:pos="690"/>
        </w:tabs>
        <w:autoSpaceDE w:val="0"/>
        <w:autoSpaceDN w:val="0"/>
        <w:adjustRightInd w:val="0"/>
        <w:ind w:right="-30"/>
        <w:jc w:val="both"/>
        <w:rPr>
          <w:i/>
          <w:color w:val="000000"/>
          <w:sz w:val="20"/>
          <w:szCs w:val="20"/>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3"/>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77777777" w:rsidR="008E21EF" w:rsidRDefault="008E21EF"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77777777" w:rsidR="00DF52A4" w:rsidRDefault="00DF52A4"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77777777"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658E7" w14:textId="77777777" w:rsidR="0016197B" w:rsidRDefault="0016197B">
      <w:r>
        <w:separator/>
      </w:r>
    </w:p>
  </w:endnote>
  <w:endnote w:type="continuationSeparator" w:id="0">
    <w:p w14:paraId="7A8981C0" w14:textId="77777777" w:rsidR="0016197B" w:rsidRDefault="0016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E92C9" w14:textId="77777777" w:rsidR="0016197B" w:rsidRDefault="0016197B">
      <w:r>
        <w:separator/>
      </w:r>
    </w:p>
  </w:footnote>
  <w:footnote w:type="continuationSeparator" w:id="0">
    <w:p w14:paraId="15293A07" w14:textId="77777777" w:rsidR="0016197B" w:rsidRDefault="0016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413C224A" w:rsidR="00D76060" w:rsidRPr="00F27945" w:rsidRDefault="009B169B"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rPr>
      <w:drawing>
        <wp:inline distT="0" distB="0" distL="0" distR="0" wp14:anchorId="6F753F93" wp14:editId="406D6EB0">
          <wp:extent cx="6108700" cy="1176655"/>
          <wp:effectExtent l="0" t="0" r="635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8700" cy="1176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5703971"/>
    <w:multiLevelType w:val="hybridMultilevel"/>
    <w:tmpl w:val="A79A4824"/>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1A524BE"/>
    <w:multiLevelType w:val="hybridMultilevel"/>
    <w:tmpl w:val="AD285F6E"/>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6"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7" w15:restartNumberingAfterBreak="0">
    <w:nsid w:val="1AC0653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BBC4058"/>
    <w:multiLevelType w:val="hybridMultilevel"/>
    <w:tmpl w:val="49B07CDE"/>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1"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2" w15:restartNumberingAfterBreak="0">
    <w:nsid w:val="233850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35072A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47D7C7F"/>
    <w:multiLevelType w:val="hybridMultilevel"/>
    <w:tmpl w:val="BCF6A400"/>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324B6F"/>
    <w:multiLevelType w:val="hybridMultilevel"/>
    <w:tmpl w:val="446E812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0DB6CA6"/>
    <w:multiLevelType w:val="hybridMultilevel"/>
    <w:tmpl w:val="D30E4642"/>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2"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4" w15:restartNumberingAfterBreak="0">
    <w:nsid w:val="391A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9AA79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7" w15:restartNumberingAfterBreak="0">
    <w:nsid w:val="3E295D4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F8D5445"/>
    <w:multiLevelType w:val="hybridMultilevel"/>
    <w:tmpl w:val="5CAA702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1" w15:restartNumberingAfterBreak="0">
    <w:nsid w:val="40B82404"/>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28E15ED"/>
    <w:multiLevelType w:val="hybridMultilevel"/>
    <w:tmpl w:val="6B18EAF8"/>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43D199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5"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6" w15:restartNumberingAfterBreak="0">
    <w:nsid w:val="468B12FF"/>
    <w:multiLevelType w:val="hybridMultilevel"/>
    <w:tmpl w:val="E2C67FCC"/>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BE43A17"/>
    <w:multiLevelType w:val="hybridMultilevel"/>
    <w:tmpl w:val="3DB80AD8"/>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9"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80"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2"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76746D8"/>
    <w:multiLevelType w:val="hybridMultilevel"/>
    <w:tmpl w:val="A342CAD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4" w15:restartNumberingAfterBreak="0">
    <w:nsid w:val="579B1121"/>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6" w15:restartNumberingAfterBreak="0">
    <w:nsid w:val="5C6E3D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0236D7E"/>
    <w:multiLevelType w:val="hybridMultilevel"/>
    <w:tmpl w:val="8C6EDDE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8" w15:restartNumberingAfterBreak="0">
    <w:nsid w:val="61C87A9C"/>
    <w:multiLevelType w:val="hybridMultilevel"/>
    <w:tmpl w:val="151C1C6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9"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90" w15:restartNumberingAfterBreak="0">
    <w:nsid w:val="67D8063B"/>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92" w15:restartNumberingAfterBreak="0">
    <w:nsid w:val="722B19DD"/>
    <w:multiLevelType w:val="multilevel"/>
    <w:tmpl w:val="56A0B1F2"/>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D43C9B"/>
    <w:multiLevelType w:val="hybridMultilevel"/>
    <w:tmpl w:val="90DCC29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7FF39F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92C57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6"/>
  </w:num>
  <w:num w:numId="2">
    <w:abstractNumId w:val="32"/>
  </w:num>
  <w:num w:numId="3">
    <w:abstractNumId w:val="85"/>
  </w:num>
  <w:num w:numId="4">
    <w:abstractNumId w:val="39"/>
  </w:num>
  <w:num w:numId="5">
    <w:abstractNumId w:val="89"/>
  </w:num>
  <w:num w:numId="6">
    <w:abstractNumId w:val="0"/>
  </w:num>
  <w:num w:numId="7">
    <w:abstractNumId w:val="41"/>
  </w:num>
  <w:num w:numId="8">
    <w:abstractNumId w:val="91"/>
  </w:num>
  <w:num w:numId="9">
    <w:abstractNumId w:val="51"/>
  </w:num>
  <w:num w:numId="10">
    <w:abstractNumId w:val="46"/>
  </w:num>
  <w:num w:numId="11">
    <w:abstractNumId w:val="33"/>
  </w:num>
  <w:num w:numId="12">
    <w:abstractNumId w:val="34"/>
  </w:num>
  <w:num w:numId="13">
    <w:abstractNumId w:val="63"/>
  </w:num>
  <w:num w:numId="14">
    <w:abstractNumId w:val="50"/>
  </w:num>
  <w:num w:numId="15">
    <w:abstractNumId w:val="81"/>
  </w:num>
  <w:num w:numId="16">
    <w:abstractNumId w:val="78"/>
  </w:num>
  <w:num w:numId="17">
    <w:abstractNumId w:val="61"/>
  </w:num>
  <w:num w:numId="18">
    <w:abstractNumId w:val="79"/>
    <w:lvlOverride w:ilvl="0"/>
    <w:lvlOverride w:ilvl="1">
      <w:startOverride w:val="1"/>
    </w:lvlOverride>
    <w:lvlOverride w:ilvl="2"/>
    <w:lvlOverride w:ilvl="3"/>
    <w:lvlOverride w:ilvl="4"/>
    <w:lvlOverride w:ilvl="5"/>
    <w:lvlOverride w:ilvl="6"/>
    <w:lvlOverride w:ilvl="7"/>
    <w:lvlOverride w:ilvl="8"/>
  </w:num>
  <w:num w:numId="19">
    <w:abstractNumId w:val="44"/>
  </w:num>
  <w:num w:numId="20">
    <w:abstractNumId w:val="74"/>
  </w:num>
  <w:num w:numId="21">
    <w:abstractNumId w:val="45"/>
  </w:num>
  <w:num w:numId="22">
    <w:abstractNumId w:val="77"/>
  </w:num>
  <w:num w:numId="23">
    <w:abstractNumId w:val="55"/>
  </w:num>
  <w:num w:numId="24">
    <w:abstractNumId w:val="40"/>
  </w:num>
  <w:num w:numId="25">
    <w:abstractNumId w:val="43"/>
  </w:num>
  <w:num w:numId="26">
    <w:abstractNumId w:val="82"/>
  </w:num>
  <w:num w:numId="27">
    <w:abstractNumId w:val="70"/>
  </w:num>
  <w:num w:numId="28">
    <w:abstractNumId w:val="59"/>
  </w:num>
  <w:num w:numId="29">
    <w:abstractNumId w:val="83"/>
  </w:num>
  <w:num w:numId="30">
    <w:abstractNumId w:val="80"/>
  </w:num>
  <w:num w:numId="31">
    <w:abstractNumId w:val="87"/>
  </w:num>
  <w:num w:numId="32">
    <w:abstractNumId w:val="42"/>
  </w:num>
  <w:num w:numId="33">
    <w:abstractNumId w:val="72"/>
  </w:num>
  <w:num w:numId="34">
    <w:abstractNumId w:val="93"/>
  </w:num>
  <w:num w:numId="35">
    <w:abstractNumId w:val="54"/>
  </w:num>
  <w:num w:numId="36">
    <w:abstractNumId w:val="86"/>
  </w:num>
  <w:num w:numId="37">
    <w:abstractNumId w:val="52"/>
  </w:num>
  <w:num w:numId="38">
    <w:abstractNumId w:val="65"/>
  </w:num>
  <w:num w:numId="39">
    <w:abstractNumId w:val="53"/>
  </w:num>
  <w:num w:numId="40">
    <w:abstractNumId w:val="71"/>
  </w:num>
  <w:num w:numId="41">
    <w:abstractNumId w:val="67"/>
  </w:num>
  <w:num w:numId="42">
    <w:abstractNumId w:val="64"/>
  </w:num>
  <w:num w:numId="43">
    <w:abstractNumId w:val="92"/>
  </w:num>
  <w:num w:numId="44">
    <w:abstractNumId w:val="95"/>
  </w:num>
  <w:num w:numId="45">
    <w:abstractNumId w:val="90"/>
  </w:num>
  <w:num w:numId="46">
    <w:abstractNumId w:val="35"/>
  </w:num>
  <w:num w:numId="47">
    <w:abstractNumId w:val="76"/>
  </w:num>
  <w:num w:numId="48">
    <w:abstractNumId w:val="48"/>
  </w:num>
  <w:num w:numId="49">
    <w:abstractNumId w:val="88"/>
  </w:num>
  <w:num w:numId="50">
    <w:abstractNumId w:val="56"/>
  </w:num>
  <w:num w:numId="51">
    <w:abstractNumId w:val="94"/>
  </w:num>
  <w:num w:numId="52">
    <w:abstractNumId w:val="73"/>
  </w:num>
  <w:num w:numId="53">
    <w:abstractNumId w:val="96"/>
  </w:num>
  <w:num w:numId="54">
    <w:abstractNumId w:val="84"/>
  </w:num>
  <w:num w:numId="55">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639"/>
    <w:rsid w:val="00001A36"/>
    <w:rsid w:val="00001B01"/>
    <w:rsid w:val="00002170"/>
    <w:rsid w:val="000024ED"/>
    <w:rsid w:val="00002B8C"/>
    <w:rsid w:val="00002D33"/>
    <w:rsid w:val="00002F26"/>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7249"/>
    <w:rsid w:val="000B0488"/>
    <w:rsid w:val="000B147B"/>
    <w:rsid w:val="000B23C8"/>
    <w:rsid w:val="000B2466"/>
    <w:rsid w:val="000B3379"/>
    <w:rsid w:val="000B3F2D"/>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E99"/>
    <w:rsid w:val="001136FB"/>
    <w:rsid w:val="00113F6D"/>
    <w:rsid w:val="00114723"/>
    <w:rsid w:val="00114938"/>
    <w:rsid w:val="001152F2"/>
    <w:rsid w:val="001153FA"/>
    <w:rsid w:val="00115409"/>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7D4"/>
    <w:rsid w:val="001379C7"/>
    <w:rsid w:val="0014048A"/>
    <w:rsid w:val="0014076F"/>
    <w:rsid w:val="0014081E"/>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A71"/>
    <w:rsid w:val="001C3BA2"/>
    <w:rsid w:val="001C4256"/>
    <w:rsid w:val="001C4566"/>
    <w:rsid w:val="001C4BBA"/>
    <w:rsid w:val="001C59F5"/>
    <w:rsid w:val="001C5CCB"/>
    <w:rsid w:val="001C601F"/>
    <w:rsid w:val="001C6610"/>
    <w:rsid w:val="001C6635"/>
    <w:rsid w:val="001C6747"/>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C57"/>
    <w:rsid w:val="001D5446"/>
    <w:rsid w:val="001D5B2C"/>
    <w:rsid w:val="001D6334"/>
    <w:rsid w:val="001D6412"/>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F7"/>
    <w:rsid w:val="002C4778"/>
    <w:rsid w:val="002C4E98"/>
    <w:rsid w:val="002C552E"/>
    <w:rsid w:val="002C5E05"/>
    <w:rsid w:val="002C6198"/>
    <w:rsid w:val="002C65E9"/>
    <w:rsid w:val="002C6833"/>
    <w:rsid w:val="002C7885"/>
    <w:rsid w:val="002C79EF"/>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529D"/>
    <w:rsid w:val="00365A0D"/>
    <w:rsid w:val="00365A35"/>
    <w:rsid w:val="00365EC7"/>
    <w:rsid w:val="00365F81"/>
    <w:rsid w:val="00366F2A"/>
    <w:rsid w:val="00366F32"/>
    <w:rsid w:val="00367017"/>
    <w:rsid w:val="003673E3"/>
    <w:rsid w:val="003677A8"/>
    <w:rsid w:val="003701AC"/>
    <w:rsid w:val="00370275"/>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6208"/>
    <w:rsid w:val="003F64FA"/>
    <w:rsid w:val="003F6A95"/>
    <w:rsid w:val="003F7292"/>
    <w:rsid w:val="003F7B0E"/>
    <w:rsid w:val="003F7DD7"/>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995"/>
    <w:rsid w:val="00495B08"/>
    <w:rsid w:val="00495E2A"/>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104E"/>
    <w:rsid w:val="00511597"/>
    <w:rsid w:val="00511C66"/>
    <w:rsid w:val="00512056"/>
    <w:rsid w:val="00512512"/>
    <w:rsid w:val="005126DC"/>
    <w:rsid w:val="005126E9"/>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C25"/>
    <w:rsid w:val="00522EFA"/>
    <w:rsid w:val="00522FDD"/>
    <w:rsid w:val="00523046"/>
    <w:rsid w:val="0052336A"/>
    <w:rsid w:val="005233B2"/>
    <w:rsid w:val="0052350A"/>
    <w:rsid w:val="0052353E"/>
    <w:rsid w:val="00523651"/>
    <w:rsid w:val="005239C0"/>
    <w:rsid w:val="00524238"/>
    <w:rsid w:val="005244DF"/>
    <w:rsid w:val="005251F1"/>
    <w:rsid w:val="00525655"/>
    <w:rsid w:val="00525AA9"/>
    <w:rsid w:val="00525E32"/>
    <w:rsid w:val="005261A7"/>
    <w:rsid w:val="005269DC"/>
    <w:rsid w:val="00526A90"/>
    <w:rsid w:val="00526F83"/>
    <w:rsid w:val="00527048"/>
    <w:rsid w:val="00527F08"/>
    <w:rsid w:val="00530230"/>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9FA"/>
    <w:rsid w:val="00553F4B"/>
    <w:rsid w:val="005543AE"/>
    <w:rsid w:val="00554F51"/>
    <w:rsid w:val="005554AB"/>
    <w:rsid w:val="00555514"/>
    <w:rsid w:val="00555E38"/>
    <w:rsid w:val="0055625B"/>
    <w:rsid w:val="005566B9"/>
    <w:rsid w:val="00557FF3"/>
    <w:rsid w:val="005602D1"/>
    <w:rsid w:val="005602D6"/>
    <w:rsid w:val="00560C36"/>
    <w:rsid w:val="005619C0"/>
    <w:rsid w:val="00561B53"/>
    <w:rsid w:val="00561E09"/>
    <w:rsid w:val="00561EF6"/>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140B"/>
    <w:rsid w:val="005A1F55"/>
    <w:rsid w:val="005A2030"/>
    <w:rsid w:val="005A245A"/>
    <w:rsid w:val="005A2956"/>
    <w:rsid w:val="005A299D"/>
    <w:rsid w:val="005A2D19"/>
    <w:rsid w:val="005A2F7E"/>
    <w:rsid w:val="005A344E"/>
    <w:rsid w:val="005A3670"/>
    <w:rsid w:val="005A3C0C"/>
    <w:rsid w:val="005A4084"/>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974"/>
    <w:rsid w:val="005B4AE0"/>
    <w:rsid w:val="005B4ECC"/>
    <w:rsid w:val="005B5170"/>
    <w:rsid w:val="005B5F58"/>
    <w:rsid w:val="005B5FA9"/>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C9D"/>
    <w:rsid w:val="00617832"/>
    <w:rsid w:val="00617BD9"/>
    <w:rsid w:val="00617D01"/>
    <w:rsid w:val="00617E10"/>
    <w:rsid w:val="00617FBB"/>
    <w:rsid w:val="006215A6"/>
    <w:rsid w:val="006215F5"/>
    <w:rsid w:val="00621965"/>
    <w:rsid w:val="00621A3F"/>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3829"/>
    <w:rsid w:val="00704381"/>
    <w:rsid w:val="007043E6"/>
    <w:rsid w:val="00704AAF"/>
    <w:rsid w:val="00704D56"/>
    <w:rsid w:val="00704EFD"/>
    <w:rsid w:val="00705CC4"/>
    <w:rsid w:val="007064F2"/>
    <w:rsid w:val="00706D5A"/>
    <w:rsid w:val="007070CD"/>
    <w:rsid w:val="00707368"/>
    <w:rsid w:val="007077FC"/>
    <w:rsid w:val="00707887"/>
    <w:rsid w:val="007100CC"/>
    <w:rsid w:val="00710197"/>
    <w:rsid w:val="007105E5"/>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935"/>
    <w:rsid w:val="007571C0"/>
    <w:rsid w:val="00760231"/>
    <w:rsid w:val="00760354"/>
    <w:rsid w:val="0076044C"/>
    <w:rsid w:val="00760751"/>
    <w:rsid w:val="00760903"/>
    <w:rsid w:val="00760BBD"/>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B11"/>
    <w:rsid w:val="00796CC6"/>
    <w:rsid w:val="00796EF2"/>
    <w:rsid w:val="00797904"/>
    <w:rsid w:val="007A01B4"/>
    <w:rsid w:val="007A0AC4"/>
    <w:rsid w:val="007A0AFB"/>
    <w:rsid w:val="007A0CA9"/>
    <w:rsid w:val="007A179F"/>
    <w:rsid w:val="007A2080"/>
    <w:rsid w:val="007A2115"/>
    <w:rsid w:val="007A2202"/>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14D5"/>
    <w:rsid w:val="007C1B10"/>
    <w:rsid w:val="007C1EA7"/>
    <w:rsid w:val="007C205C"/>
    <w:rsid w:val="007C28A9"/>
    <w:rsid w:val="007C2C31"/>
    <w:rsid w:val="007C3797"/>
    <w:rsid w:val="007C47C5"/>
    <w:rsid w:val="007C4A7F"/>
    <w:rsid w:val="007C5698"/>
    <w:rsid w:val="007C57AD"/>
    <w:rsid w:val="007C5808"/>
    <w:rsid w:val="007C636E"/>
    <w:rsid w:val="007C6782"/>
    <w:rsid w:val="007C6B38"/>
    <w:rsid w:val="007C6B52"/>
    <w:rsid w:val="007C7456"/>
    <w:rsid w:val="007C7534"/>
    <w:rsid w:val="007D0B9C"/>
    <w:rsid w:val="007D1A80"/>
    <w:rsid w:val="007D1BB6"/>
    <w:rsid w:val="007D1CD9"/>
    <w:rsid w:val="007D1F22"/>
    <w:rsid w:val="007D1FD9"/>
    <w:rsid w:val="007D21D9"/>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28A"/>
    <w:rsid w:val="008607DC"/>
    <w:rsid w:val="008608DF"/>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823"/>
    <w:rsid w:val="008C1C23"/>
    <w:rsid w:val="008C2816"/>
    <w:rsid w:val="008C2B98"/>
    <w:rsid w:val="008C323E"/>
    <w:rsid w:val="008C3789"/>
    <w:rsid w:val="008C37C1"/>
    <w:rsid w:val="008C37CC"/>
    <w:rsid w:val="008C44ED"/>
    <w:rsid w:val="008C4EC1"/>
    <w:rsid w:val="008C4FE1"/>
    <w:rsid w:val="008C515E"/>
    <w:rsid w:val="008C5B13"/>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40F4"/>
    <w:rsid w:val="00914B29"/>
    <w:rsid w:val="00914BE1"/>
    <w:rsid w:val="00914C74"/>
    <w:rsid w:val="00914F36"/>
    <w:rsid w:val="00915186"/>
    <w:rsid w:val="00915A10"/>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C"/>
    <w:rsid w:val="00977EE1"/>
    <w:rsid w:val="00977F1E"/>
    <w:rsid w:val="00980BB4"/>
    <w:rsid w:val="009812B2"/>
    <w:rsid w:val="009813C4"/>
    <w:rsid w:val="00981404"/>
    <w:rsid w:val="0098259C"/>
    <w:rsid w:val="00982823"/>
    <w:rsid w:val="00982974"/>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C37"/>
    <w:rsid w:val="009951F4"/>
    <w:rsid w:val="00995A0A"/>
    <w:rsid w:val="0099639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A00"/>
    <w:rsid w:val="009D014E"/>
    <w:rsid w:val="009D0849"/>
    <w:rsid w:val="009D0E45"/>
    <w:rsid w:val="009D156E"/>
    <w:rsid w:val="009D1A74"/>
    <w:rsid w:val="009D1C2F"/>
    <w:rsid w:val="009D1F46"/>
    <w:rsid w:val="009D1FE5"/>
    <w:rsid w:val="009D2E57"/>
    <w:rsid w:val="009D3037"/>
    <w:rsid w:val="009D344A"/>
    <w:rsid w:val="009D3865"/>
    <w:rsid w:val="009D4034"/>
    <w:rsid w:val="009D40F9"/>
    <w:rsid w:val="009D420A"/>
    <w:rsid w:val="009D455C"/>
    <w:rsid w:val="009D4981"/>
    <w:rsid w:val="009D4E4C"/>
    <w:rsid w:val="009D4EE0"/>
    <w:rsid w:val="009D4FD3"/>
    <w:rsid w:val="009D5EF9"/>
    <w:rsid w:val="009D6002"/>
    <w:rsid w:val="009D6170"/>
    <w:rsid w:val="009D66A8"/>
    <w:rsid w:val="009D6F59"/>
    <w:rsid w:val="009D6FFF"/>
    <w:rsid w:val="009D7148"/>
    <w:rsid w:val="009D748C"/>
    <w:rsid w:val="009E0356"/>
    <w:rsid w:val="009E0566"/>
    <w:rsid w:val="009E14AD"/>
    <w:rsid w:val="009E1502"/>
    <w:rsid w:val="009E1935"/>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1531"/>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C0C"/>
    <w:rsid w:val="00A66198"/>
    <w:rsid w:val="00A661B6"/>
    <w:rsid w:val="00A66508"/>
    <w:rsid w:val="00A6660E"/>
    <w:rsid w:val="00A6674E"/>
    <w:rsid w:val="00A66840"/>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4199"/>
    <w:rsid w:val="00B745D8"/>
    <w:rsid w:val="00B754F7"/>
    <w:rsid w:val="00B75784"/>
    <w:rsid w:val="00B75E2C"/>
    <w:rsid w:val="00B76127"/>
    <w:rsid w:val="00B7699E"/>
    <w:rsid w:val="00B77405"/>
    <w:rsid w:val="00B77539"/>
    <w:rsid w:val="00B80224"/>
    <w:rsid w:val="00B80460"/>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5AB0"/>
    <w:rsid w:val="00BC5EC2"/>
    <w:rsid w:val="00BC5F16"/>
    <w:rsid w:val="00BC6BA4"/>
    <w:rsid w:val="00BC6C12"/>
    <w:rsid w:val="00BC6DD1"/>
    <w:rsid w:val="00BC7302"/>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1104"/>
    <w:rsid w:val="00CA13CD"/>
    <w:rsid w:val="00CA195A"/>
    <w:rsid w:val="00CA196F"/>
    <w:rsid w:val="00CA1C3E"/>
    <w:rsid w:val="00CA1DC6"/>
    <w:rsid w:val="00CA2257"/>
    <w:rsid w:val="00CA258B"/>
    <w:rsid w:val="00CA2A5F"/>
    <w:rsid w:val="00CA2D51"/>
    <w:rsid w:val="00CA2F47"/>
    <w:rsid w:val="00CA4323"/>
    <w:rsid w:val="00CA43CC"/>
    <w:rsid w:val="00CA4996"/>
    <w:rsid w:val="00CA4D4D"/>
    <w:rsid w:val="00CA5925"/>
    <w:rsid w:val="00CA76CE"/>
    <w:rsid w:val="00CA7B66"/>
    <w:rsid w:val="00CB067C"/>
    <w:rsid w:val="00CB0AE0"/>
    <w:rsid w:val="00CB202B"/>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B1B"/>
    <w:rsid w:val="00CC3ED2"/>
    <w:rsid w:val="00CC4294"/>
    <w:rsid w:val="00CC4940"/>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FD"/>
    <w:rsid w:val="00D50629"/>
    <w:rsid w:val="00D50BA7"/>
    <w:rsid w:val="00D50EAC"/>
    <w:rsid w:val="00D51261"/>
    <w:rsid w:val="00D5156D"/>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FEE"/>
    <w:rsid w:val="00D85481"/>
    <w:rsid w:val="00D86264"/>
    <w:rsid w:val="00D8682D"/>
    <w:rsid w:val="00D86B78"/>
    <w:rsid w:val="00D86E7C"/>
    <w:rsid w:val="00D86F0C"/>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41C"/>
    <w:rsid w:val="00EB7A6D"/>
    <w:rsid w:val="00EB7E39"/>
    <w:rsid w:val="00EC01D4"/>
    <w:rsid w:val="00EC0210"/>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A94"/>
    <w:rsid w:val="00FD57A5"/>
    <w:rsid w:val="00FD57E1"/>
    <w:rsid w:val="00FD5936"/>
    <w:rsid w:val="00FD594F"/>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586B00"/>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43</Pages>
  <Words>21814</Words>
  <Characters>124342</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145865</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320</cp:revision>
  <cp:lastPrinted>2022-03-22T15:05:00Z</cp:lastPrinted>
  <dcterms:created xsi:type="dcterms:W3CDTF">2021-06-28T08:45:00Z</dcterms:created>
  <dcterms:modified xsi:type="dcterms:W3CDTF">2022-03-24T12:22:00Z</dcterms:modified>
</cp:coreProperties>
</file>